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A7C55E" w14:textId="77777777" w:rsidR="00FF5AB0" w:rsidRDefault="00FF5AB0" w:rsidP="00450161">
      <w:pPr>
        <w:pStyle w:val="Nagwek5"/>
        <w:numPr>
          <w:ilvl w:val="0"/>
          <w:numId w:val="0"/>
        </w:numPr>
        <w:ind w:left="1008"/>
        <w:rPr>
          <w:sz w:val="18"/>
          <w:szCs w:val="18"/>
        </w:rPr>
      </w:pPr>
    </w:p>
    <w:p w14:paraId="1E4B894F" w14:textId="77777777" w:rsidR="00450161" w:rsidRDefault="00450161" w:rsidP="00450161"/>
    <w:p w14:paraId="52DF4D60" w14:textId="77777777" w:rsidR="00450161" w:rsidRDefault="00450161" w:rsidP="00450161"/>
    <w:p w14:paraId="5BA8461F" w14:textId="77777777" w:rsidR="00450161" w:rsidRDefault="00450161" w:rsidP="00450161"/>
    <w:p w14:paraId="619702D4" w14:textId="77777777" w:rsidR="00450161" w:rsidRDefault="00450161" w:rsidP="00450161"/>
    <w:p w14:paraId="79546A9C" w14:textId="77777777" w:rsidR="00450161" w:rsidRDefault="00450161" w:rsidP="00450161"/>
    <w:p w14:paraId="368ADC95" w14:textId="77777777" w:rsidR="00450161" w:rsidRDefault="00450161" w:rsidP="00450161"/>
    <w:p w14:paraId="083D07FD" w14:textId="77777777" w:rsidR="00450161" w:rsidRDefault="00450161" w:rsidP="00450161"/>
    <w:p w14:paraId="28682FCE" w14:textId="77777777" w:rsidR="00450161" w:rsidRDefault="00450161" w:rsidP="00450161"/>
    <w:p w14:paraId="3FFEC2D5" w14:textId="77777777" w:rsidR="00450161" w:rsidRDefault="00450161" w:rsidP="00450161"/>
    <w:p w14:paraId="2B854CC8" w14:textId="77777777" w:rsidR="00450161" w:rsidRDefault="00450161" w:rsidP="00450161"/>
    <w:p w14:paraId="33DF619C" w14:textId="77777777" w:rsidR="00450161" w:rsidRDefault="00450161" w:rsidP="00450161"/>
    <w:p w14:paraId="1BB0660E" w14:textId="77777777" w:rsidR="00450161" w:rsidRDefault="00450161" w:rsidP="00450161"/>
    <w:p w14:paraId="5947EC65" w14:textId="77777777" w:rsidR="00450161" w:rsidRDefault="00450161" w:rsidP="00450161"/>
    <w:p w14:paraId="3744B935" w14:textId="77777777" w:rsidR="00450161" w:rsidRDefault="00450161" w:rsidP="00450161"/>
    <w:p w14:paraId="6281E9EA" w14:textId="77777777" w:rsidR="00450161" w:rsidRDefault="00450161" w:rsidP="00450161"/>
    <w:p w14:paraId="2CF790AC" w14:textId="77777777" w:rsidR="00450161" w:rsidRDefault="00450161" w:rsidP="00450161"/>
    <w:p w14:paraId="3075E815" w14:textId="77777777" w:rsidR="00450161" w:rsidRDefault="00450161" w:rsidP="00450161"/>
    <w:p w14:paraId="3655400D" w14:textId="77777777" w:rsidR="00450161" w:rsidRDefault="00450161" w:rsidP="00450161"/>
    <w:p w14:paraId="7F870511" w14:textId="77777777" w:rsidR="00450161" w:rsidRDefault="00450161" w:rsidP="00450161"/>
    <w:p w14:paraId="79DA4EEA" w14:textId="77777777" w:rsidR="00450161" w:rsidRDefault="00450161" w:rsidP="00450161"/>
    <w:p w14:paraId="47125D05" w14:textId="77777777" w:rsidR="00450161" w:rsidRDefault="00450161" w:rsidP="00450161"/>
    <w:p w14:paraId="268765F4" w14:textId="77777777" w:rsidR="00450161" w:rsidRDefault="00450161" w:rsidP="00450161"/>
    <w:p w14:paraId="335F1304" w14:textId="77777777" w:rsidR="00450161" w:rsidRDefault="00450161" w:rsidP="00450161"/>
    <w:p w14:paraId="61693DF8" w14:textId="77777777" w:rsidR="00450161" w:rsidRDefault="00450161" w:rsidP="00450161"/>
    <w:p w14:paraId="1D7B31CE" w14:textId="77777777" w:rsidR="00450161" w:rsidRDefault="00450161" w:rsidP="00450161"/>
    <w:p w14:paraId="1A327618" w14:textId="77777777" w:rsidR="00450161" w:rsidRDefault="00450161" w:rsidP="00450161"/>
    <w:p w14:paraId="1CE92A6C" w14:textId="77777777" w:rsidR="00450161" w:rsidRDefault="00450161" w:rsidP="00450161"/>
    <w:p w14:paraId="380D3173" w14:textId="77777777" w:rsidR="00450161" w:rsidRDefault="00450161" w:rsidP="00450161"/>
    <w:p w14:paraId="6D2ED5CD" w14:textId="77777777" w:rsidR="00450161" w:rsidRDefault="00450161" w:rsidP="00450161"/>
    <w:p w14:paraId="38CD0F30" w14:textId="77777777" w:rsidR="00450161" w:rsidRDefault="00450161" w:rsidP="00450161"/>
    <w:p w14:paraId="2DCC65B4" w14:textId="77777777" w:rsidR="00450161" w:rsidRDefault="00450161" w:rsidP="00450161"/>
    <w:p w14:paraId="156665E3" w14:textId="77777777" w:rsidR="00450161" w:rsidRDefault="00450161" w:rsidP="00450161"/>
    <w:p w14:paraId="145F717C" w14:textId="77777777" w:rsidR="00450161" w:rsidRDefault="00450161" w:rsidP="00450161"/>
    <w:p w14:paraId="2C91687B" w14:textId="77777777" w:rsidR="00450161" w:rsidRDefault="00450161" w:rsidP="00450161"/>
    <w:p w14:paraId="616206A1" w14:textId="77777777" w:rsidR="00450161" w:rsidRDefault="00450161" w:rsidP="00450161"/>
    <w:p w14:paraId="08A5476D" w14:textId="77777777" w:rsidR="00450161" w:rsidRDefault="00450161" w:rsidP="00450161"/>
    <w:p w14:paraId="47B1DA84" w14:textId="77777777" w:rsidR="00450161" w:rsidRDefault="00450161" w:rsidP="00450161"/>
    <w:p w14:paraId="0D18E375" w14:textId="77777777" w:rsidR="00450161" w:rsidRDefault="00450161" w:rsidP="00450161"/>
    <w:p w14:paraId="0EDAA964" w14:textId="77777777" w:rsidR="00450161" w:rsidRDefault="00450161" w:rsidP="00450161"/>
    <w:p w14:paraId="75A12968" w14:textId="77777777" w:rsidR="00450161" w:rsidRDefault="00450161" w:rsidP="00450161"/>
    <w:p w14:paraId="42BE70F1" w14:textId="77777777" w:rsidR="00450161" w:rsidRDefault="00450161" w:rsidP="00450161"/>
    <w:p w14:paraId="1EFFB8A0" w14:textId="77777777" w:rsidR="00450161" w:rsidRDefault="00450161" w:rsidP="00450161"/>
    <w:p w14:paraId="535A9B41" w14:textId="77777777" w:rsidR="00450161" w:rsidRDefault="00450161" w:rsidP="00450161"/>
    <w:p w14:paraId="5602F13E" w14:textId="77777777" w:rsidR="00450161" w:rsidRDefault="00450161" w:rsidP="00450161"/>
    <w:p w14:paraId="49EDAF30" w14:textId="77777777" w:rsidR="00450161" w:rsidRDefault="00450161" w:rsidP="00450161"/>
    <w:p w14:paraId="3E66B235" w14:textId="77777777" w:rsidR="00450161" w:rsidRDefault="00450161" w:rsidP="00450161"/>
    <w:p w14:paraId="04CF7911" w14:textId="77777777" w:rsidR="00450161" w:rsidRDefault="00450161" w:rsidP="00450161"/>
    <w:p w14:paraId="2664448A" w14:textId="77777777" w:rsidR="00450161" w:rsidRDefault="00450161" w:rsidP="00450161"/>
    <w:p w14:paraId="6FA620EC" w14:textId="77777777" w:rsidR="00450161" w:rsidRDefault="00450161" w:rsidP="00450161"/>
    <w:p w14:paraId="5349DFD1" w14:textId="77777777" w:rsidR="00450161" w:rsidRDefault="00450161" w:rsidP="00450161"/>
    <w:p w14:paraId="541C25EC" w14:textId="77777777" w:rsidR="00450161" w:rsidRDefault="00450161" w:rsidP="00450161"/>
    <w:p w14:paraId="56E7B622" w14:textId="77777777" w:rsidR="00450161" w:rsidRDefault="00450161" w:rsidP="00450161"/>
    <w:p w14:paraId="124329AB" w14:textId="77777777" w:rsidR="00450161" w:rsidRDefault="00450161" w:rsidP="00450161"/>
    <w:p w14:paraId="35A24D81" w14:textId="77777777" w:rsidR="00450161" w:rsidRDefault="00450161" w:rsidP="00450161"/>
    <w:p w14:paraId="2E84132C" w14:textId="77777777" w:rsidR="00450161" w:rsidRDefault="00450161" w:rsidP="00450161"/>
    <w:p w14:paraId="1BE05980" w14:textId="77777777" w:rsidR="00450161" w:rsidRPr="00450161" w:rsidRDefault="00450161" w:rsidP="00450161"/>
    <w:p w14:paraId="08D6472A" w14:textId="77777777" w:rsidR="00FF5AB0" w:rsidRDefault="00FF5AB0" w:rsidP="00450161">
      <w:pPr>
        <w:pStyle w:val="Nagwek5"/>
        <w:numPr>
          <w:ilvl w:val="0"/>
          <w:numId w:val="0"/>
        </w:numPr>
        <w:rPr>
          <w:sz w:val="18"/>
          <w:szCs w:val="18"/>
        </w:rPr>
      </w:pPr>
    </w:p>
    <w:p w14:paraId="1F74CA8F" w14:textId="77777777" w:rsidR="00FF5AB0" w:rsidRPr="00450161" w:rsidRDefault="00450161" w:rsidP="00450161">
      <w:pPr>
        <w:ind w:left="567" w:hanging="567"/>
        <w:rPr>
          <w:b/>
        </w:rPr>
      </w:pPr>
      <w:r w:rsidRPr="00450161">
        <w:rPr>
          <w:b/>
        </w:rPr>
        <w:lastRenderedPageBreak/>
        <w:t>SPIS TREŚCI</w:t>
      </w:r>
    </w:p>
    <w:p w14:paraId="5E8BA18B" w14:textId="77777777" w:rsidR="00561825" w:rsidRDefault="00561825" w:rsidP="00561825">
      <w:pPr>
        <w:ind w:left="567"/>
        <w:rPr>
          <w:b/>
        </w:rPr>
      </w:pPr>
    </w:p>
    <w:p w14:paraId="2DC14A48" w14:textId="77777777" w:rsidR="00561825" w:rsidRPr="001E395B" w:rsidRDefault="001E395B" w:rsidP="00561825">
      <w:r>
        <w:t>- S</w:t>
      </w:r>
      <w:r w:rsidRPr="001E395B">
        <w:t>trona tytułowa projektu</w:t>
      </w:r>
      <w:r w:rsidR="00561825" w:rsidRPr="001E395B">
        <w:tab/>
      </w:r>
      <w:r w:rsidR="00561825" w:rsidRPr="001E395B">
        <w:tab/>
      </w:r>
      <w:r w:rsidR="00561825" w:rsidRPr="001E395B">
        <w:tab/>
      </w:r>
      <w:r w:rsidR="00561825" w:rsidRPr="001E395B">
        <w:tab/>
      </w:r>
      <w:r w:rsidR="00561825" w:rsidRPr="001E395B">
        <w:tab/>
      </w:r>
      <w:r w:rsidR="00561825" w:rsidRPr="001E395B">
        <w:tab/>
      </w:r>
      <w:r w:rsidR="00561825" w:rsidRPr="001E395B">
        <w:tab/>
      </w:r>
      <w:r w:rsidR="00561825" w:rsidRPr="001E395B">
        <w:tab/>
        <w:t xml:space="preserve">      </w:t>
      </w:r>
      <w:r>
        <w:tab/>
        <w:t xml:space="preserve">     </w:t>
      </w:r>
      <w:r w:rsidR="00C22576">
        <w:t xml:space="preserve">    </w:t>
      </w:r>
      <w:r>
        <w:t xml:space="preserve"> </w:t>
      </w:r>
      <w:r w:rsidR="00561825" w:rsidRPr="001E395B">
        <w:t>1</w:t>
      </w:r>
    </w:p>
    <w:p w14:paraId="6B4B7E80" w14:textId="77777777" w:rsidR="00561825" w:rsidRDefault="00561825" w:rsidP="00561825">
      <w:r>
        <w:t>- Spis treści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</w:t>
      </w:r>
      <w:r w:rsidR="00C22576">
        <w:t xml:space="preserve">    </w:t>
      </w:r>
      <w:r w:rsidR="001F0F41">
        <w:t>2</w:t>
      </w:r>
    </w:p>
    <w:p w14:paraId="4A40E63E" w14:textId="77777777" w:rsidR="00561825" w:rsidRDefault="00561825" w:rsidP="00561825">
      <w:pPr>
        <w:spacing w:line="276" w:lineRule="auto"/>
      </w:pPr>
      <w:r>
        <w:tab/>
        <w:t xml:space="preserve">   </w:t>
      </w:r>
      <w:r>
        <w:tab/>
        <w:t xml:space="preserve">               </w:t>
      </w:r>
    </w:p>
    <w:p w14:paraId="36CDA82C" w14:textId="77777777" w:rsidR="00A16FE2" w:rsidRPr="00042C63" w:rsidRDefault="00561825" w:rsidP="00561825">
      <w:pPr>
        <w:spacing w:line="360" w:lineRule="auto"/>
        <w:rPr>
          <w:b/>
        </w:rPr>
      </w:pPr>
      <w:r w:rsidRPr="00042C63">
        <w:rPr>
          <w:b/>
        </w:rPr>
        <w:t xml:space="preserve">zaświadczenia </w:t>
      </w:r>
    </w:p>
    <w:p w14:paraId="0AB97D0D" w14:textId="77777777" w:rsidR="00561825" w:rsidRPr="00114B91" w:rsidRDefault="00561825" w:rsidP="00114B91">
      <w:pPr>
        <w:pStyle w:val="Akapitzlist"/>
        <w:numPr>
          <w:ilvl w:val="0"/>
          <w:numId w:val="41"/>
        </w:numPr>
        <w:spacing w:line="360" w:lineRule="auto"/>
        <w:ind w:left="142" w:hanging="142"/>
        <w:jc w:val="left"/>
        <w:rPr>
          <w:sz w:val="20"/>
          <w:lang w:val="pl-PL"/>
        </w:rPr>
      </w:pPr>
      <w:r w:rsidRPr="00114B91">
        <w:rPr>
          <w:sz w:val="20"/>
          <w:lang w:val="pl-PL"/>
        </w:rPr>
        <w:t xml:space="preserve">Zaświadczenie Pana mgr inż. </w:t>
      </w:r>
      <w:r w:rsidR="000F3C57" w:rsidRPr="00114B91">
        <w:rPr>
          <w:sz w:val="20"/>
          <w:lang w:val="pl-PL"/>
        </w:rPr>
        <w:t>Aleksandra Burego</w:t>
      </w:r>
      <w:r w:rsidRPr="00114B91">
        <w:rPr>
          <w:sz w:val="20"/>
          <w:lang w:val="pl-PL"/>
        </w:rPr>
        <w:tab/>
        <w:t xml:space="preserve">   </w:t>
      </w:r>
      <w:r w:rsidRPr="00114B91">
        <w:rPr>
          <w:sz w:val="20"/>
          <w:lang w:val="pl-PL"/>
        </w:rPr>
        <w:tab/>
      </w:r>
      <w:r w:rsidRPr="00114B91">
        <w:rPr>
          <w:sz w:val="20"/>
          <w:lang w:val="pl-PL"/>
        </w:rPr>
        <w:tab/>
      </w:r>
      <w:r w:rsidRPr="00114B91">
        <w:rPr>
          <w:sz w:val="20"/>
          <w:lang w:val="pl-PL"/>
        </w:rPr>
        <w:tab/>
      </w:r>
      <w:r w:rsidRPr="00114B91">
        <w:rPr>
          <w:sz w:val="20"/>
          <w:lang w:val="pl-PL"/>
        </w:rPr>
        <w:tab/>
        <w:t xml:space="preserve">                  </w:t>
      </w:r>
      <w:r w:rsidR="00C22576" w:rsidRPr="00114B91">
        <w:rPr>
          <w:sz w:val="20"/>
          <w:lang w:val="pl-PL"/>
        </w:rPr>
        <w:t xml:space="preserve"> </w:t>
      </w:r>
      <w:r w:rsidR="00114B91">
        <w:rPr>
          <w:sz w:val="20"/>
          <w:lang w:val="pl-PL"/>
        </w:rPr>
        <w:t xml:space="preserve">   </w:t>
      </w:r>
      <w:r w:rsidRPr="00114B91">
        <w:rPr>
          <w:sz w:val="20"/>
          <w:lang w:val="pl-PL"/>
        </w:rPr>
        <w:t xml:space="preserve"> </w:t>
      </w:r>
      <w:r w:rsidR="001F0F41" w:rsidRPr="00114B91">
        <w:rPr>
          <w:sz w:val="20"/>
          <w:lang w:val="pl-PL"/>
        </w:rPr>
        <w:t>3</w:t>
      </w:r>
    </w:p>
    <w:p w14:paraId="08FEFFC4" w14:textId="77777777" w:rsidR="00561825" w:rsidRPr="00114B91" w:rsidRDefault="00C22576" w:rsidP="00114B91">
      <w:pPr>
        <w:pStyle w:val="Akapitzlist"/>
        <w:numPr>
          <w:ilvl w:val="0"/>
          <w:numId w:val="41"/>
        </w:numPr>
        <w:spacing w:line="360" w:lineRule="auto"/>
        <w:ind w:left="142" w:hanging="142"/>
        <w:jc w:val="left"/>
        <w:rPr>
          <w:sz w:val="20"/>
        </w:rPr>
      </w:pPr>
      <w:r w:rsidRPr="00114B91">
        <w:rPr>
          <w:sz w:val="20"/>
          <w:lang w:val="pl-PL"/>
        </w:rPr>
        <w:t>D</w:t>
      </w:r>
      <w:r w:rsidR="00561825" w:rsidRPr="00114B91">
        <w:rPr>
          <w:sz w:val="20"/>
          <w:lang w:val="pl-PL"/>
        </w:rPr>
        <w:t>ecyzja o stwierdzeniu przygotowania zawodowego do pełnienia samodzielnych funkcji</w:t>
      </w:r>
      <w:r w:rsidRPr="00114B91">
        <w:rPr>
          <w:sz w:val="20"/>
          <w:lang w:val="pl-PL"/>
        </w:rPr>
        <w:br/>
      </w:r>
      <w:r w:rsidR="00561825" w:rsidRPr="00114B91">
        <w:rPr>
          <w:sz w:val="20"/>
          <w:lang w:val="pl-PL"/>
        </w:rPr>
        <w:t xml:space="preserve">technicznych w budownictwie Pana mgr </w:t>
      </w:r>
      <w:r w:rsidR="000F3C57" w:rsidRPr="00114B91">
        <w:rPr>
          <w:sz w:val="20"/>
          <w:lang w:val="pl-PL"/>
        </w:rPr>
        <w:t xml:space="preserve">inż. </w:t>
      </w:r>
      <w:r w:rsidR="000F3C57" w:rsidRPr="00114B91">
        <w:rPr>
          <w:sz w:val="20"/>
        </w:rPr>
        <w:t>Aleksandra Burego</w:t>
      </w:r>
      <w:r w:rsidR="00D350B5" w:rsidRPr="00114B91">
        <w:rPr>
          <w:sz w:val="20"/>
        </w:rPr>
        <w:tab/>
      </w:r>
      <w:r w:rsidR="00D350B5" w:rsidRPr="00114B91">
        <w:rPr>
          <w:sz w:val="20"/>
        </w:rPr>
        <w:tab/>
      </w:r>
      <w:r w:rsidR="00D350B5" w:rsidRPr="00114B91">
        <w:rPr>
          <w:sz w:val="20"/>
        </w:rPr>
        <w:tab/>
      </w:r>
      <w:r w:rsidR="00D350B5" w:rsidRPr="00114B91">
        <w:rPr>
          <w:sz w:val="20"/>
        </w:rPr>
        <w:tab/>
        <w:t xml:space="preserve">    </w:t>
      </w:r>
      <w:r w:rsidRPr="00114B91">
        <w:rPr>
          <w:sz w:val="20"/>
        </w:rPr>
        <w:t xml:space="preserve"> </w:t>
      </w:r>
      <w:r w:rsidR="006B0B41" w:rsidRPr="00114B91">
        <w:rPr>
          <w:sz w:val="20"/>
        </w:rPr>
        <w:t xml:space="preserve"> </w:t>
      </w:r>
      <w:r w:rsidR="00114B91">
        <w:rPr>
          <w:sz w:val="20"/>
        </w:rPr>
        <w:t xml:space="preserve"> </w:t>
      </w:r>
      <w:r w:rsidR="00FF5AB0" w:rsidRPr="00114B91">
        <w:rPr>
          <w:sz w:val="20"/>
        </w:rPr>
        <w:t>4</w:t>
      </w:r>
      <w:r w:rsidR="00D350B5" w:rsidRPr="00114B91">
        <w:rPr>
          <w:sz w:val="20"/>
        </w:rPr>
        <w:t>-5</w:t>
      </w:r>
    </w:p>
    <w:p w14:paraId="39A6C3D7" w14:textId="77777777" w:rsidR="005A2CDF" w:rsidRPr="00114B91" w:rsidRDefault="005A2CDF" w:rsidP="00114B91">
      <w:pPr>
        <w:pStyle w:val="Akapitzlist"/>
        <w:numPr>
          <w:ilvl w:val="0"/>
          <w:numId w:val="41"/>
        </w:numPr>
        <w:spacing w:line="360" w:lineRule="auto"/>
        <w:ind w:left="142" w:hanging="142"/>
        <w:jc w:val="left"/>
        <w:rPr>
          <w:sz w:val="20"/>
          <w:lang w:val="pl-PL"/>
        </w:rPr>
      </w:pPr>
      <w:r w:rsidRPr="00114B91">
        <w:rPr>
          <w:sz w:val="20"/>
          <w:lang w:val="pl-PL"/>
        </w:rPr>
        <w:t>Zaświadczenie Pana mgr inż. Marka Pawłowskiego</w:t>
      </w:r>
      <w:r w:rsidR="00C22576" w:rsidRPr="00114B91">
        <w:rPr>
          <w:sz w:val="20"/>
          <w:lang w:val="pl-PL"/>
        </w:rPr>
        <w:t xml:space="preserve">                                                               </w:t>
      </w:r>
      <w:r w:rsidR="00114B91">
        <w:rPr>
          <w:sz w:val="20"/>
          <w:lang w:val="pl-PL"/>
        </w:rPr>
        <w:tab/>
      </w:r>
      <w:r w:rsidR="00C22576" w:rsidRPr="00114B91">
        <w:rPr>
          <w:sz w:val="20"/>
          <w:lang w:val="pl-PL"/>
        </w:rPr>
        <w:t xml:space="preserve"> </w:t>
      </w:r>
      <w:r w:rsidR="00114B91">
        <w:rPr>
          <w:sz w:val="20"/>
          <w:lang w:val="pl-PL"/>
        </w:rPr>
        <w:t xml:space="preserve">         </w:t>
      </w:r>
      <w:r w:rsidR="00C22576" w:rsidRPr="00114B91">
        <w:rPr>
          <w:sz w:val="20"/>
          <w:lang w:val="pl-PL"/>
        </w:rPr>
        <w:t xml:space="preserve">6                     </w:t>
      </w:r>
      <w:r w:rsidRPr="00114B91">
        <w:rPr>
          <w:sz w:val="20"/>
          <w:lang w:val="pl-PL"/>
        </w:rPr>
        <w:t xml:space="preserve">           </w:t>
      </w:r>
    </w:p>
    <w:p w14:paraId="4DB3ED71" w14:textId="77777777" w:rsidR="005A2CDF" w:rsidRPr="00114B91" w:rsidRDefault="005A2CDF" w:rsidP="00114B91">
      <w:pPr>
        <w:pStyle w:val="Akapitzlist"/>
        <w:numPr>
          <w:ilvl w:val="0"/>
          <w:numId w:val="41"/>
        </w:numPr>
        <w:spacing w:line="360" w:lineRule="auto"/>
        <w:ind w:left="142"/>
        <w:jc w:val="left"/>
        <w:rPr>
          <w:sz w:val="20"/>
        </w:rPr>
      </w:pPr>
      <w:r w:rsidRPr="00114B91">
        <w:rPr>
          <w:sz w:val="20"/>
          <w:lang w:val="pl-PL"/>
        </w:rPr>
        <w:t xml:space="preserve">Decyzja o stwierdzeniu przygotowania zawodowego do pełnienia samodzielnych funkcji          </w:t>
      </w:r>
      <w:r w:rsidR="00C22576" w:rsidRPr="00114B91">
        <w:rPr>
          <w:sz w:val="20"/>
          <w:lang w:val="pl-PL"/>
        </w:rPr>
        <w:br/>
      </w:r>
      <w:r w:rsidRPr="00114B91">
        <w:rPr>
          <w:sz w:val="20"/>
          <w:lang w:val="pl-PL"/>
        </w:rPr>
        <w:t xml:space="preserve">technicznych w budownictwie Pana mgr inż. </w:t>
      </w:r>
      <w:r w:rsidRPr="00114B91">
        <w:rPr>
          <w:sz w:val="20"/>
        </w:rPr>
        <w:t xml:space="preserve">Marka </w:t>
      </w:r>
      <w:proofErr w:type="spellStart"/>
      <w:r w:rsidRPr="00114B91">
        <w:rPr>
          <w:sz w:val="20"/>
        </w:rPr>
        <w:t>Pawłowskiego</w:t>
      </w:r>
      <w:proofErr w:type="spellEnd"/>
      <w:r w:rsidR="00114B91" w:rsidRPr="00114B91">
        <w:rPr>
          <w:sz w:val="20"/>
        </w:rPr>
        <w:tab/>
      </w:r>
      <w:r w:rsidR="00114B91" w:rsidRPr="00114B91">
        <w:rPr>
          <w:sz w:val="20"/>
        </w:rPr>
        <w:tab/>
      </w:r>
      <w:r w:rsidR="00114B91" w:rsidRPr="00114B91">
        <w:rPr>
          <w:sz w:val="20"/>
        </w:rPr>
        <w:tab/>
      </w:r>
      <w:r w:rsidR="00114B91" w:rsidRPr="00114B91">
        <w:rPr>
          <w:sz w:val="20"/>
        </w:rPr>
        <w:tab/>
      </w:r>
      <w:r w:rsidR="00114B91">
        <w:rPr>
          <w:sz w:val="20"/>
        </w:rPr>
        <w:t xml:space="preserve">       7</w:t>
      </w:r>
      <w:r w:rsidR="00114B91" w:rsidRPr="00114B91">
        <w:rPr>
          <w:sz w:val="20"/>
        </w:rPr>
        <w:t>-</w:t>
      </w:r>
      <w:r w:rsidR="00114B91">
        <w:rPr>
          <w:sz w:val="20"/>
        </w:rPr>
        <w:t>8</w:t>
      </w:r>
    </w:p>
    <w:p w14:paraId="0AA8D5D4" w14:textId="77777777" w:rsidR="00C22576" w:rsidRDefault="00C22576" w:rsidP="00C22576">
      <w:pPr>
        <w:spacing w:line="360" w:lineRule="auto"/>
      </w:pPr>
    </w:p>
    <w:p w14:paraId="0A1FEE53" w14:textId="77777777" w:rsidR="00C22576" w:rsidRDefault="00C22576" w:rsidP="00C22576">
      <w:pPr>
        <w:spacing w:line="360" w:lineRule="auto"/>
      </w:pPr>
    </w:p>
    <w:p w14:paraId="0606A47F" w14:textId="15C16BB4" w:rsidR="00561825" w:rsidRPr="00561825" w:rsidRDefault="00561825" w:rsidP="00561825">
      <w:pPr>
        <w:spacing w:line="360" w:lineRule="auto"/>
      </w:pPr>
      <w:r w:rsidRPr="00E603EF">
        <w:rPr>
          <w:b/>
        </w:rPr>
        <w:t>OPIS TECHNICZNY</w:t>
      </w:r>
      <w:r w:rsidR="00FF5AB0">
        <w:rPr>
          <w:b/>
        </w:rPr>
        <w:t xml:space="preserve"> </w:t>
      </w:r>
      <w:r w:rsidRPr="00E603EF">
        <w:tab/>
      </w:r>
      <w:r w:rsidRPr="00E603EF">
        <w:tab/>
      </w:r>
      <w:r w:rsidR="00FF5AB0">
        <w:tab/>
      </w:r>
      <w:r w:rsidRPr="00E603EF">
        <w:tab/>
        <w:t xml:space="preserve">       </w:t>
      </w:r>
      <w:r w:rsidR="00A16FE2">
        <w:tab/>
      </w:r>
      <w:r w:rsidR="006B0B41">
        <w:t xml:space="preserve">   </w:t>
      </w:r>
      <w:r w:rsidR="00D350B5">
        <w:tab/>
      </w:r>
      <w:r w:rsidR="00D350B5">
        <w:tab/>
      </w:r>
      <w:r w:rsidR="00D350B5">
        <w:tab/>
      </w:r>
      <w:r w:rsidR="00D350B5">
        <w:tab/>
      </w:r>
      <w:r w:rsidR="00D350B5">
        <w:tab/>
      </w:r>
      <w:r w:rsidR="00AD217F">
        <w:t xml:space="preserve">     </w:t>
      </w:r>
      <w:r w:rsidR="00114B91">
        <w:t>9</w:t>
      </w:r>
      <w:r w:rsidRPr="00561825">
        <w:t>-</w:t>
      </w:r>
      <w:r w:rsidR="00114B91">
        <w:t>1</w:t>
      </w:r>
      <w:r w:rsidR="00265B8E">
        <w:t>6</w:t>
      </w:r>
    </w:p>
    <w:p w14:paraId="47E15468" w14:textId="77777777" w:rsidR="00A16FE2" w:rsidRDefault="00A16FE2" w:rsidP="00561825">
      <w:pPr>
        <w:spacing w:line="360" w:lineRule="auto"/>
        <w:rPr>
          <w:b/>
        </w:rPr>
      </w:pPr>
    </w:p>
    <w:p w14:paraId="2A70036F" w14:textId="77777777" w:rsidR="00FF5AB0" w:rsidRDefault="00561825" w:rsidP="00561825">
      <w:pPr>
        <w:spacing w:line="360" w:lineRule="auto"/>
      </w:pPr>
      <w:r w:rsidRPr="00755259">
        <w:rPr>
          <w:b/>
        </w:rPr>
        <w:t>RYSUNKI</w:t>
      </w:r>
      <w:r>
        <w:rPr>
          <w:b/>
        </w:rPr>
        <w:t>:</w:t>
      </w:r>
      <w:r>
        <w:tab/>
      </w:r>
      <w:r>
        <w:tab/>
      </w:r>
      <w:r>
        <w:tab/>
      </w:r>
      <w:r>
        <w:tab/>
      </w:r>
    </w:p>
    <w:p w14:paraId="26407126" w14:textId="7C8E55D9" w:rsidR="00E7146C" w:rsidRPr="001E395B" w:rsidRDefault="00B456BB" w:rsidP="00B456BB">
      <w:pPr>
        <w:pStyle w:val="Akapitzlist"/>
        <w:numPr>
          <w:ilvl w:val="0"/>
          <w:numId w:val="40"/>
        </w:numPr>
        <w:ind w:left="284" w:hanging="284"/>
        <w:rPr>
          <w:rFonts w:ascii="Times New Roman" w:hAnsi="Times New Roman"/>
          <w:sz w:val="22"/>
          <w:szCs w:val="22"/>
          <w:lang w:val="pl-PL"/>
        </w:rPr>
      </w:pPr>
      <w:r>
        <w:rPr>
          <w:rFonts w:ascii="Times New Roman" w:hAnsi="Times New Roman"/>
          <w:sz w:val="22"/>
          <w:szCs w:val="22"/>
          <w:lang w:val="pl-PL"/>
        </w:rPr>
        <w:t>PLANSZA ZBIORCZA WOD-KAN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ab/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ab/>
      </w:r>
      <w:r w:rsidR="00114B91">
        <w:rPr>
          <w:rFonts w:ascii="Times New Roman" w:hAnsi="Times New Roman"/>
          <w:sz w:val="22"/>
          <w:szCs w:val="22"/>
          <w:lang w:val="pl-PL"/>
        </w:rPr>
        <w:tab/>
      </w:r>
      <w:r>
        <w:rPr>
          <w:rFonts w:ascii="Times New Roman" w:hAnsi="Times New Roman"/>
          <w:sz w:val="22"/>
          <w:szCs w:val="22"/>
          <w:lang w:val="pl-PL"/>
        </w:rPr>
        <w:t xml:space="preserve">    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>skala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ab/>
        <w:t>1:500</w:t>
      </w:r>
      <w:r>
        <w:rPr>
          <w:rFonts w:ascii="Times New Roman" w:hAnsi="Times New Roman"/>
          <w:sz w:val="22"/>
          <w:szCs w:val="22"/>
          <w:lang w:val="pl-PL"/>
        </w:rPr>
        <w:tab/>
      </w:r>
      <w:r>
        <w:rPr>
          <w:rFonts w:ascii="Times New Roman" w:hAnsi="Times New Roman"/>
          <w:sz w:val="22"/>
          <w:szCs w:val="22"/>
          <w:lang w:val="pl-PL"/>
        </w:rPr>
        <w:tab/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 xml:space="preserve">rys. </w:t>
      </w:r>
      <w:r w:rsidR="00114B91">
        <w:rPr>
          <w:rFonts w:ascii="Times New Roman" w:hAnsi="Times New Roman"/>
          <w:sz w:val="22"/>
          <w:szCs w:val="22"/>
          <w:lang w:val="pl-PL"/>
        </w:rPr>
        <w:t xml:space="preserve"> </w:t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>T2.</w:t>
      </w:r>
      <w:r>
        <w:rPr>
          <w:rFonts w:ascii="Times New Roman" w:hAnsi="Times New Roman"/>
          <w:sz w:val="22"/>
          <w:szCs w:val="22"/>
          <w:lang w:val="pl-PL"/>
        </w:rPr>
        <w:t>3</w:t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>-01</w:t>
      </w:r>
    </w:p>
    <w:p w14:paraId="11417EA6" w14:textId="77777777" w:rsidR="00E7146C" w:rsidRPr="001E395B" w:rsidRDefault="00B456BB" w:rsidP="00B456BB">
      <w:pPr>
        <w:pStyle w:val="Akapitzlist"/>
        <w:numPr>
          <w:ilvl w:val="0"/>
          <w:numId w:val="40"/>
        </w:numPr>
        <w:ind w:left="284" w:hanging="284"/>
        <w:rPr>
          <w:rFonts w:ascii="Times New Roman" w:hAnsi="Times New Roman"/>
          <w:sz w:val="22"/>
          <w:szCs w:val="22"/>
          <w:lang w:val="pl-PL"/>
        </w:rPr>
      </w:pPr>
      <w:r>
        <w:rPr>
          <w:rFonts w:ascii="Times New Roman" w:hAnsi="Times New Roman"/>
          <w:sz w:val="22"/>
          <w:szCs w:val="22"/>
          <w:lang w:val="pl-PL"/>
        </w:rPr>
        <w:t>PROFIL PRZYŁACZA WODY</w:t>
      </w:r>
      <w:r>
        <w:rPr>
          <w:rFonts w:ascii="Times New Roman" w:hAnsi="Times New Roman"/>
          <w:sz w:val="22"/>
          <w:szCs w:val="22"/>
          <w:lang w:val="pl-PL"/>
        </w:rPr>
        <w:tab/>
      </w:r>
      <w:r>
        <w:rPr>
          <w:rFonts w:ascii="Times New Roman" w:hAnsi="Times New Roman"/>
          <w:sz w:val="22"/>
          <w:szCs w:val="22"/>
          <w:lang w:val="pl-PL"/>
        </w:rPr>
        <w:tab/>
      </w:r>
      <w:r>
        <w:rPr>
          <w:rFonts w:ascii="Times New Roman" w:hAnsi="Times New Roman"/>
          <w:sz w:val="22"/>
          <w:szCs w:val="22"/>
          <w:lang w:val="pl-PL"/>
        </w:rPr>
        <w:tab/>
      </w:r>
      <w:r>
        <w:rPr>
          <w:rFonts w:ascii="Times New Roman" w:hAnsi="Times New Roman"/>
          <w:sz w:val="22"/>
          <w:szCs w:val="22"/>
          <w:lang w:val="pl-PL"/>
        </w:rPr>
        <w:tab/>
        <w:t xml:space="preserve">    s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>kala</w:t>
      </w:r>
      <w:r>
        <w:rPr>
          <w:rFonts w:ascii="Times New Roman" w:hAnsi="Times New Roman"/>
          <w:sz w:val="22"/>
          <w:szCs w:val="22"/>
          <w:lang w:val="pl-PL"/>
        </w:rPr>
        <w:t xml:space="preserve"> 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>1:</w:t>
      </w:r>
      <w:r>
        <w:rPr>
          <w:rFonts w:ascii="Times New Roman" w:hAnsi="Times New Roman"/>
          <w:sz w:val="22"/>
          <w:szCs w:val="22"/>
          <w:lang w:val="pl-PL"/>
        </w:rPr>
        <w:t>100/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>200</w:t>
      </w:r>
      <w:r w:rsidR="00114B91">
        <w:rPr>
          <w:rFonts w:ascii="Times New Roman" w:hAnsi="Times New Roman"/>
          <w:sz w:val="22"/>
          <w:szCs w:val="22"/>
          <w:lang w:val="pl-PL"/>
        </w:rPr>
        <w:tab/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 xml:space="preserve">rys. </w:t>
      </w:r>
      <w:r w:rsidR="00114B91">
        <w:rPr>
          <w:rFonts w:ascii="Times New Roman" w:hAnsi="Times New Roman"/>
          <w:sz w:val="22"/>
          <w:szCs w:val="22"/>
          <w:lang w:val="pl-PL"/>
        </w:rPr>
        <w:t xml:space="preserve"> </w:t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>T2.</w:t>
      </w:r>
      <w:r>
        <w:rPr>
          <w:rFonts w:ascii="Times New Roman" w:hAnsi="Times New Roman"/>
          <w:sz w:val="22"/>
          <w:szCs w:val="22"/>
          <w:lang w:val="pl-PL"/>
        </w:rPr>
        <w:t>3</w:t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>-02</w:t>
      </w:r>
    </w:p>
    <w:p w14:paraId="18A4507E" w14:textId="77777777" w:rsidR="00E7146C" w:rsidRPr="001E395B" w:rsidRDefault="00B456BB" w:rsidP="00B456BB">
      <w:pPr>
        <w:pStyle w:val="Akapitzlist"/>
        <w:numPr>
          <w:ilvl w:val="0"/>
          <w:numId w:val="40"/>
        </w:numPr>
        <w:ind w:left="284" w:hanging="284"/>
        <w:rPr>
          <w:rFonts w:ascii="Times New Roman" w:hAnsi="Times New Roman"/>
          <w:sz w:val="22"/>
          <w:szCs w:val="22"/>
          <w:lang w:val="pl-PL"/>
        </w:rPr>
      </w:pPr>
      <w:proofErr w:type="gramStart"/>
      <w:r w:rsidRPr="00B456BB">
        <w:rPr>
          <w:rFonts w:ascii="Times New Roman" w:hAnsi="Times New Roman"/>
          <w:sz w:val="22"/>
          <w:szCs w:val="22"/>
          <w:lang w:val="pl-PL"/>
        </w:rPr>
        <w:t>PROFILE  ZEWNĘTRZNEJ</w:t>
      </w:r>
      <w:proofErr w:type="gramEnd"/>
      <w:r w:rsidRPr="00B456BB">
        <w:rPr>
          <w:rFonts w:ascii="Times New Roman" w:hAnsi="Times New Roman"/>
          <w:sz w:val="22"/>
          <w:szCs w:val="22"/>
          <w:lang w:val="pl-PL"/>
        </w:rPr>
        <w:t xml:space="preserve"> INSTALACJI SANITARNEJ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ab/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 xml:space="preserve"> </w:t>
      </w:r>
      <w:r>
        <w:rPr>
          <w:rFonts w:ascii="Times New Roman" w:hAnsi="Times New Roman"/>
          <w:sz w:val="22"/>
          <w:szCs w:val="22"/>
          <w:lang w:val="pl-PL"/>
        </w:rPr>
        <w:t xml:space="preserve">   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>skala</w:t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ab/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>1:10</w:t>
      </w:r>
      <w:r>
        <w:rPr>
          <w:rFonts w:ascii="Times New Roman" w:hAnsi="Times New Roman"/>
          <w:sz w:val="22"/>
          <w:szCs w:val="22"/>
          <w:lang w:val="pl-PL"/>
        </w:rPr>
        <w:t>0/200</w:t>
      </w:r>
      <w:r w:rsidR="00114B91">
        <w:rPr>
          <w:rFonts w:ascii="Times New Roman" w:hAnsi="Times New Roman"/>
          <w:sz w:val="22"/>
          <w:szCs w:val="22"/>
          <w:lang w:val="pl-PL"/>
        </w:rPr>
        <w:tab/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 xml:space="preserve">rys. </w:t>
      </w:r>
      <w:r w:rsidR="00114B91">
        <w:rPr>
          <w:rFonts w:ascii="Times New Roman" w:hAnsi="Times New Roman"/>
          <w:sz w:val="22"/>
          <w:szCs w:val="22"/>
          <w:lang w:val="pl-PL"/>
        </w:rPr>
        <w:t xml:space="preserve"> </w:t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>T2.</w:t>
      </w:r>
      <w:r>
        <w:rPr>
          <w:rFonts w:ascii="Times New Roman" w:hAnsi="Times New Roman"/>
          <w:sz w:val="22"/>
          <w:szCs w:val="22"/>
          <w:lang w:val="pl-PL"/>
        </w:rPr>
        <w:t>3</w:t>
      </w:r>
      <w:r w:rsidR="0054235F" w:rsidRPr="001E395B">
        <w:rPr>
          <w:rFonts w:ascii="Times New Roman" w:hAnsi="Times New Roman"/>
          <w:sz w:val="22"/>
          <w:szCs w:val="22"/>
          <w:lang w:val="pl-PL"/>
        </w:rPr>
        <w:t>-06</w:t>
      </w:r>
    </w:p>
    <w:p w14:paraId="72B0AF5D" w14:textId="77777777" w:rsidR="00E7146C" w:rsidRDefault="004B7519" w:rsidP="00B456BB">
      <w:pPr>
        <w:pStyle w:val="Akapitzlist"/>
        <w:numPr>
          <w:ilvl w:val="0"/>
          <w:numId w:val="40"/>
        </w:numPr>
        <w:ind w:left="284" w:hanging="284"/>
        <w:rPr>
          <w:rFonts w:ascii="Times New Roman" w:hAnsi="Times New Roman"/>
          <w:sz w:val="22"/>
          <w:szCs w:val="22"/>
          <w:lang w:val="pl-PL"/>
        </w:rPr>
      </w:pPr>
      <w:proofErr w:type="gramStart"/>
      <w:r w:rsidRPr="00B456BB">
        <w:rPr>
          <w:rFonts w:ascii="Times New Roman" w:hAnsi="Times New Roman"/>
          <w:sz w:val="22"/>
          <w:szCs w:val="22"/>
          <w:lang w:val="pl-PL"/>
        </w:rPr>
        <w:t>PROFILE  ZEWNĘTRZNEJ</w:t>
      </w:r>
      <w:proofErr w:type="gramEnd"/>
      <w:r w:rsidRPr="00B456BB">
        <w:rPr>
          <w:rFonts w:ascii="Times New Roman" w:hAnsi="Times New Roman"/>
          <w:sz w:val="22"/>
          <w:szCs w:val="22"/>
          <w:lang w:val="pl-PL"/>
        </w:rPr>
        <w:t xml:space="preserve"> INSTALACJI </w:t>
      </w:r>
      <w:r>
        <w:rPr>
          <w:rFonts w:ascii="Times New Roman" w:hAnsi="Times New Roman"/>
          <w:sz w:val="22"/>
          <w:szCs w:val="22"/>
          <w:lang w:val="pl-PL"/>
        </w:rPr>
        <w:t>DESZCZOWEJ</w:t>
      </w:r>
      <w:r>
        <w:rPr>
          <w:rFonts w:ascii="Times New Roman" w:hAnsi="Times New Roman"/>
          <w:sz w:val="22"/>
          <w:szCs w:val="22"/>
          <w:lang w:val="pl-PL"/>
        </w:rPr>
        <w:tab/>
        <w:t xml:space="preserve">    </w:t>
      </w:r>
      <w:r w:rsidR="001E395B" w:rsidRPr="001E395B">
        <w:rPr>
          <w:rFonts w:ascii="Times New Roman" w:hAnsi="Times New Roman"/>
          <w:sz w:val="22"/>
          <w:szCs w:val="22"/>
          <w:lang w:val="pl-PL"/>
        </w:rPr>
        <w:t>skala</w:t>
      </w:r>
      <w:r w:rsidR="001E395B" w:rsidRPr="001E395B">
        <w:rPr>
          <w:rFonts w:ascii="Times New Roman" w:hAnsi="Times New Roman"/>
          <w:sz w:val="22"/>
          <w:szCs w:val="22"/>
          <w:lang w:val="pl-PL"/>
        </w:rPr>
        <w:tab/>
        <w:t>1:100</w:t>
      </w:r>
      <w:r>
        <w:rPr>
          <w:rFonts w:ascii="Times New Roman" w:hAnsi="Times New Roman"/>
          <w:sz w:val="22"/>
          <w:szCs w:val="22"/>
          <w:lang w:val="pl-PL"/>
        </w:rPr>
        <w:t>/200</w:t>
      </w:r>
      <w:r w:rsidR="00114B91">
        <w:rPr>
          <w:rFonts w:ascii="Times New Roman" w:hAnsi="Times New Roman"/>
          <w:sz w:val="22"/>
          <w:szCs w:val="22"/>
          <w:lang w:val="pl-PL"/>
        </w:rPr>
        <w:tab/>
      </w:r>
      <w:r w:rsidR="00E7146C" w:rsidRPr="001E395B">
        <w:rPr>
          <w:rFonts w:ascii="Times New Roman" w:hAnsi="Times New Roman"/>
          <w:sz w:val="22"/>
          <w:szCs w:val="22"/>
          <w:lang w:val="pl-PL"/>
        </w:rPr>
        <w:t xml:space="preserve">rys. </w:t>
      </w:r>
      <w:r w:rsidR="00114B91">
        <w:rPr>
          <w:rFonts w:ascii="Times New Roman" w:hAnsi="Times New Roman"/>
          <w:sz w:val="22"/>
          <w:szCs w:val="22"/>
          <w:lang w:val="pl-PL"/>
        </w:rPr>
        <w:t xml:space="preserve"> </w:t>
      </w:r>
      <w:r w:rsidR="00B14E22">
        <w:rPr>
          <w:rFonts w:ascii="Times New Roman" w:hAnsi="Times New Roman"/>
          <w:sz w:val="22"/>
          <w:szCs w:val="22"/>
          <w:lang w:val="pl-PL"/>
        </w:rPr>
        <w:t>T2.</w:t>
      </w:r>
      <w:r>
        <w:rPr>
          <w:rFonts w:ascii="Times New Roman" w:hAnsi="Times New Roman"/>
          <w:sz w:val="22"/>
          <w:szCs w:val="22"/>
          <w:lang w:val="pl-PL"/>
        </w:rPr>
        <w:t>3</w:t>
      </w:r>
      <w:r w:rsidR="00B14E22">
        <w:rPr>
          <w:rFonts w:ascii="Times New Roman" w:hAnsi="Times New Roman"/>
          <w:sz w:val="22"/>
          <w:szCs w:val="22"/>
          <w:lang w:val="pl-PL"/>
        </w:rPr>
        <w:t>-</w:t>
      </w:r>
      <w:r>
        <w:rPr>
          <w:rFonts w:ascii="Times New Roman" w:hAnsi="Times New Roman"/>
          <w:sz w:val="22"/>
          <w:szCs w:val="22"/>
          <w:lang w:val="pl-PL"/>
        </w:rPr>
        <w:t>09.1</w:t>
      </w:r>
    </w:p>
    <w:p w14:paraId="7F446876" w14:textId="77777777" w:rsidR="004B7519" w:rsidRPr="001E395B" w:rsidRDefault="004B7519" w:rsidP="004B7519">
      <w:pPr>
        <w:pStyle w:val="Akapitzlist"/>
        <w:numPr>
          <w:ilvl w:val="0"/>
          <w:numId w:val="40"/>
        </w:numPr>
        <w:ind w:left="284" w:hanging="284"/>
        <w:rPr>
          <w:rFonts w:ascii="Times New Roman" w:hAnsi="Times New Roman"/>
          <w:sz w:val="22"/>
          <w:szCs w:val="22"/>
          <w:lang w:val="pl-PL"/>
        </w:rPr>
      </w:pPr>
      <w:proofErr w:type="gramStart"/>
      <w:r w:rsidRPr="00B456BB">
        <w:rPr>
          <w:rFonts w:ascii="Times New Roman" w:hAnsi="Times New Roman"/>
          <w:sz w:val="22"/>
          <w:szCs w:val="22"/>
          <w:lang w:val="pl-PL"/>
        </w:rPr>
        <w:t>PROFILE  ZEWNĘTRZNEJ</w:t>
      </w:r>
      <w:proofErr w:type="gramEnd"/>
      <w:r w:rsidRPr="00B456BB">
        <w:rPr>
          <w:rFonts w:ascii="Times New Roman" w:hAnsi="Times New Roman"/>
          <w:sz w:val="22"/>
          <w:szCs w:val="22"/>
          <w:lang w:val="pl-PL"/>
        </w:rPr>
        <w:t xml:space="preserve"> INSTALACJI </w:t>
      </w:r>
      <w:r>
        <w:rPr>
          <w:rFonts w:ascii="Times New Roman" w:hAnsi="Times New Roman"/>
          <w:sz w:val="22"/>
          <w:szCs w:val="22"/>
          <w:lang w:val="pl-PL"/>
        </w:rPr>
        <w:t>DESZCZOWEJ</w:t>
      </w:r>
      <w:r>
        <w:rPr>
          <w:rFonts w:ascii="Times New Roman" w:hAnsi="Times New Roman"/>
          <w:sz w:val="22"/>
          <w:szCs w:val="22"/>
          <w:lang w:val="pl-PL"/>
        </w:rPr>
        <w:tab/>
        <w:t xml:space="preserve">    </w:t>
      </w:r>
      <w:r w:rsidRPr="001E395B">
        <w:rPr>
          <w:rFonts w:ascii="Times New Roman" w:hAnsi="Times New Roman"/>
          <w:sz w:val="22"/>
          <w:szCs w:val="22"/>
          <w:lang w:val="pl-PL"/>
        </w:rPr>
        <w:t>skala</w:t>
      </w:r>
      <w:r w:rsidRPr="001E395B">
        <w:rPr>
          <w:rFonts w:ascii="Times New Roman" w:hAnsi="Times New Roman"/>
          <w:sz w:val="22"/>
          <w:szCs w:val="22"/>
          <w:lang w:val="pl-PL"/>
        </w:rPr>
        <w:tab/>
        <w:t>1:100</w:t>
      </w:r>
      <w:r>
        <w:rPr>
          <w:rFonts w:ascii="Times New Roman" w:hAnsi="Times New Roman"/>
          <w:sz w:val="22"/>
          <w:szCs w:val="22"/>
          <w:lang w:val="pl-PL"/>
        </w:rPr>
        <w:t>/200</w:t>
      </w:r>
      <w:r>
        <w:rPr>
          <w:rFonts w:ascii="Times New Roman" w:hAnsi="Times New Roman"/>
          <w:sz w:val="22"/>
          <w:szCs w:val="22"/>
          <w:lang w:val="pl-PL"/>
        </w:rPr>
        <w:tab/>
      </w:r>
      <w:r w:rsidRPr="001E395B">
        <w:rPr>
          <w:rFonts w:ascii="Times New Roman" w:hAnsi="Times New Roman"/>
          <w:sz w:val="22"/>
          <w:szCs w:val="22"/>
          <w:lang w:val="pl-PL"/>
        </w:rPr>
        <w:t xml:space="preserve">rys. </w:t>
      </w:r>
      <w:r>
        <w:rPr>
          <w:rFonts w:ascii="Times New Roman" w:hAnsi="Times New Roman"/>
          <w:sz w:val="22"/>
          <w:szCs w:val="22"/>
          <w:lang w:val="pl-PL"/>
        </w:rPr>
        <w:t xml:space="preserve"> T2.3-09.2</w:t>
      </w:r>
    </w:p>
    <w:p w14:paraId="7E68636F" w14:textId="5581BE87" w:rsidR="00FF5AB0" w:rsidRPr="001A78B8" w:rsidRDefault="004B7519" w:rsidP="001A78B8">
      <w:pPr>
        <w:pStyle w:val="Akapitzlist"/>
        <w:numPr>
          <w:ilvl w:val="0"/>
          <w:numId w:val="40"/>
        </w:numPr>
        <w:ind w:left="284" w:hanging="284"/>
        <w:rPr>
          <w:rFonts w:ascii="Times New Roman" w:hAnsi="Times New Roman"/>
          <w:sz w:val="22"/>
          <w:szCs w:val="22"/>
          <w:lang w:val="pl-PL"/>
        </w:rPr>
      </w:pPr>
      <w:proofErr w:type="gramStart"/>
      <w:r w:rsidRPr="004B7519">
        <w:rPr>
          <w:rFonts w:ascii="Times New Roman" w:hAnsi="Times New Roman"/>
          <w:sz w:val="22"/>
          <w:szCs w:val="22"/>
          <w:lang w:val="pl-PL"/>
        </w:rPr>
        <w:t>STUDZIENKA  PVC</w:t>
      </w:r>
      <w:proofErr w:type="gramEnd"/>
      <w:r w:rsidRPr="004B7519">
        <w:rPr>
          <w:rFonts w:ascii="Times New Roman" w:hAnsi="Times New Roman"/>
          <w:sz w:val="22"/>
          <w:szCs w:val="22"/>
          <w:lang w:val="pl-PL"/>
        </w:rPr>
        <w:t xml:space="preserve"> Ø425                   </w:t>
      </w:r>
      <w:r w:rsidR="00025E15">
        <w:rPr>
          <w:rFonts w:ascii="Times New Roman" w:hAnsi="Times New Roman"/>
          <w:sz w:val="22"/>
          <w:szCs w:val="22"/>
          <w:lang w:val="pl-PL"/>
        </w:rPr>
        <w:tab/>
      </w:r>
      <w:r w:rsidR="00025E15">
        <w:rPr>
          <w:rFonts w:ascii="Times New Roman" w:hAnsi="Times New Roman"/>
          <w:sz w:val="22"/>
          <w:szCs w:val="22"/>
          <w:lang w:val="pl-PL"/>
        </w:rPr>
        <w:tab/>
      </w:r>
      <w:r w:rsidR="00025E15">
        <w:rPr>
          <w:rFonts w:ascii="Times New Roman" w:hAnsi="Times New Roman"/>
          <w:sz w:val="22"/>
          <w:szCs w:val="22"/>
          <w:lang w:val="pl-PL"/>
        </w:rPr>
        <w:tab/>
      </w:r>
      <w:r w:rsidRPr="004B7519">
        <w:rPr>
          <w:rFonts w:ascii="Times New Roman" w:hAnsi="Times New Roman"/>
          <w:sz w:val="22"/>
          <w:szCs w:val="22"/>
          <w:lang w:val="pl-PL"/>
        </w:rPr>
        <w:t xml:space="preserve">  </w:t>
      </w:r>
      <w:r w:rsidR="00025E15">
        <w:rPr>
          <w:rFonts w:ascii="Times New Roman" w:hAnsi="Times New Roman"/>
          <w:sz w:val="22"/>
          <w:szCs w:val="22"/>
          <w:lang w:val="pl-PL"/>
        </w:rPr>
        <w:t xml:space="preserve"> </w:t>
      </w:r>
      <w:r w:rsidRPr="004B7519">
        <w:rPr>
          <w:rFonts w:ascii="Times New Roman" w:hAnsi="Times New Roman"/>
          <w:sz w:val="22"/>
          <w:szCs w:val="22"/>
          <w:lang w:val="pl-PL"/>
        </w:rPr>
        <w:t xml:space="preserve"> skala 1:10</w:t>
      </w:r>
      <w:r w:rsidRPr="004B7519">
        <w:rPr>
          <w:rFonts w:ascii="Times New Roman" w:hAnsi="Times New Roman"/>
          <w:sz w:val="22"/>
          <w:szCs w:val="22"/>
          <w:lang w:val="pl-PL"/>
        </w:rPr>
        <w:tab/>
      </w:r>
      <w:r w:rsidR="001A78B8">
        <w:rPr>
          <w:rFonts w:ascii="Times New Roman" w:hAnsi="Times New Roman"/>
          <w:sz w:val="22"/>
          <w:szCs w:val="22"/>
          <w:lang w:val="pl-PL"/>
        </w:rPr>
        <w:tab/>
      </w:r>
      <w:r w:rsidRPr="001A78B8">
        <w:rPr>
          <w:rFonts w:ascii="Times New Roman" w:hAnsi="Times New Roman"/>
          <w:sz w:val="22"/>
          <w:szCs w:val="22"/>
          <w:lang w:val="pl-PL"/>
        </w:rPr>
        <w:t>rys.  T2.3-</w:t>
      </w:r>
      <w:r w:rsidR="001A78B8">
        <w:rPr>
          <w:rFonts w:ascii="Times New Roman" w:hAnsi="Times New Roman"/>
          <w:sz w:val="22"/>
          <w:szCs w:val="22"/>
          <w:lang w:val="pl-PL"/>
        </w:rPr>
        <w:t>10</w:t>
      </w:r>
    </w:p>
    <w:p w14:paraId="05BBA12C" w14:textId="77777777" w:rsidR="00FF5AB0" w:rsidRDefault="00FF5AB0" w:rsidP="00561825">
      <w:pPr>
        <w:spacing w:line="360" w:lineRule="auto"/>
      </w:pPr>
    </w:p>
    <w:p w14:paraId="0A22D49A" w14:textId="77777777" w:rsidR="00FF5AB0" w:rsidRDefault="00FF5AB0" w:rsidP="00561825">
      <w:pPr>
        <w:spacing w:line="360" w:lineRule="auto"/>
      </w:pPr>
    </w:p>
    <w:p w14:paraId="7542D396" w14:textId="77777777" w:rsidR="00FF5AB0" w:rsidRDefault="00FF5AB0" w:rsidP="00561825">
      <w:pPr>
        <w:spacing w:line="360" w:lineRule="auto"/>
      </w:pPr>
    </w:p>
    <w:p w14:paraId="1FBC11D0" w14:textId="77777777" w:rsidR="00FF5AB0" w:rsidRDefault="00FF5AB0" w:rsidP="00561825">
      <w:pPr>
        <w:spacing w:line="360" w:lineRule="auto"/>
      </w:pPr>
    </w:p>
    <w:p w14:paraId="0D0416D5" w14:textId="77777777" w:rsidR="00FF5AB0" w:rsidRDefault="00FF5AB0" w:rsidP="00561825">
      <w:pPr>
        <w:spacing w:line="360" w:lineRule="auto"/>
      </w:pPr>
    </w:p>
    <w:p w14:paraId="70EC9AAE" w14:textId="77777777" w:rsidR="00EA5BB1" w:rsidRDefault="00EA5BB1" w:rsidP="00FF5AB0">
      <w:pPr>
        <w:pStyle w:val="tytu0"/>
        <w:rPr>
          <w:lang w:val="pl-PL"/>
        </w:rPr>
      </w:pPr>
    </w:p>
    <w:p w14:paraId="3FF6F2FB" w14:textId="77777777" w:rsidR="00EA5BB1" w:rsidRDefault="00EA5BB1" w:rsidP="00FF5AB0">
      <w:pPr>
        <w:pStyle w:val="tytu0"/>
        <w:rPr>
          <w:lang w:val="pl-PL"/>
        </w:rPr>
      </w:pPr>
    </w:p>
    <w:p w14:paraId="7FD46511" w14:textId="77777777" w:rsidR="00FF5AB0" w:rsidRDefault="00E7146C" w:rsidP="00FF5AB0">
      <w:pPr>
        <w:pStyle w:val="tytu0"/>
        <w:rPr>
          <w:lang w:val="pl-PL"/>
        </w:rPr>
      </w:pPr>
      <w:r>
        <w:rPr>
          <w:noProof/>
          <w:lang w:val="pl-PL"/>
        </w:rPr>
        <w:lastRenderedPageBreak/>
        <w:drawing>
          <wp:inline distT="0" distB="0" distL="0" distR="0" wp14:anchorId="7A435349" wp14:editId="03DF2118">
            <wp:extent cx="4352925" cy="61150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świadczenie 202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2DDF" w14:textId="77777777" w:rsidR="00FF5AB0" w:rsidRDefault="00FF5AB0" w:rsidP="00FF5AB0">
      <w:pPr>
        <w:pStyle w:val="tytu0"/>
        <w:rPr>
          <w:lang w:val="pl-PL"/>
        </w:rPr>
      </w:pPr>
    </w:p>
    <w:p w14:paraId="438A7EAE" w14:textId="77777777" w:rsidR="00FF5AB0" w:rsidRDefault="00523684" w:rsidP="00FF5AB0">
      <w:pPr>
        <w:pStyle w:val="tytu0"/>
        <w:rPr>
          <w:lang w:val="pl-PL"/>
        </w:rPr>
      </w:pPr>
      <w:r>
        <w:rPr>
          <w:noProof/>
          <w:lang w:val="pl-PL"/>
        </w:rPr>
        <w:lastRenderedPageBreak/>
        <w:drawing>
          <wp:inline distT="0" distB="0" distL="0" distR="0" wp14:anchorId="220535B7" wp14:editId="5A7705DC">
            <wp:extent cx="4932948" cy="6973614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571" cy="698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ABBAB" w14:textId="77777777" w:rsidR="00FF5AB0" w:rsidRDefault="00FF5AB0" w:rsidP="00FF5AB0">
      <w:pPr>
        <w:pStyle w:val="tytu0"/>
        <w:rPr>
          <w:lang w:val="pl-PL"/>
        </w:rPr>
      </w:pPr>
    </w:p>
    <w:p w14:paraId="096E5C87" w14:textId="77777777" w:rsidR="00FF5AB0" w:rsidRDefault="00FF5AB0" w:rsidP="00FF5AB0">
      <w:pPr>
        <w:pStyle w:val="tytu0"/>
        <w:rPr>
          <w:lang w:val="pl-PL"/>
        </w:rPr>
      </w:pPr>
    </w:p>
    <w:p w14:paraId="69E04C81" w14:textId="77777777" w:rsidR="00FF5AB0" w:rsidRDefault="00FF5AB0" w:rsidP="00FF5AB0">
      <w:pPr>
        <w:pStyle w:val="tytu0"/>
        <w:rPr>
          <w:lang w:val="pl-PL"/>
        </w:rPr>
      </w:pPr>
    </w:p>
    <w:p w14:paraId="5CE3EA2C" w14:textId="77777777" w:rsidR="00FF5AB0" w:rsidRDefault="00FF5AB0" w:rsidP="00FF5AB0">
      <w:pPr>
        <w:pStyle w:val="tytu0"/>
        <w:rPr>
          <w:lang w:val="pl-PL"/>
        </w:rPr>
      </w:pPr>
    </w:p>
    <w:p w14:paraId="2E9B76BF" w14:textId="77777777" w:rsidR="00FF5AB0" w:rsidRDefault="00FF5AB0" w:rsidP="00FF5AB0">
      <w:pPr>
        <w:pStyle w:val="tytu0"/>
        <w:rPr>
          <w:lang w:val="pl-PL"/>
        </w:rPr>
      </w:pPr>
    </w:p>
    <w:p w14:paraId="1D275248" w14:textId="77777777" w:rsidR="00FF5AB0" w:rsidRDefault="00FF5AB0" w:rsidP="00FF5AB0">
      <w:pPr>
        <w:pStyle w:val="tytu0"/>
        <w:rPr>
          <w:lang w:val="pl-PL"/>
        </w:rPr>
      </w:pPr>
    </w:p>
    <w:p w14:paraId="088C6648" w14:textId="77777777" w:rsidR="00FF5AB0" w:rsidRDefault="00FF5AB0" w:rsidP="00FF5AB0">
      <w:pPr>
        <w:pStyle w:val="tytu0"/>
        <w:rPr>
          <w:lang w:val="pl-PL"/>
        </w:rPr>
      </w:pPr>
    </w:p>
    <w:p w14:paraId="0D3C8EA2" w14:textId="77777777" w:rsidR="00FF5AB0" w:rsidRDefault="00523684" w:rsidP="00FF5AB0">
      <w:pPr>
        <w:pStyle w:val="tytu0"/>
        <w:rPr>
          <w:lang w:val="pl-PL"/>
        </w:rPr>
      </w:pPr>
      <w:r>
        <w:rPr>
          <w:noProof/>
          <w:lang w:val="pl-PL"/>
        </w:rPr>
        <w:drawing>
          <wp:inline distT="0" distB="0" distL="0" distR="0" wp14:anchorId="09CF6390" wp14:editId="16A531DF">
            <wp:extent cx="5510116" cy="778954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665" cy="78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89259" w14:textId="77777777" w:rsidR="00FF5AB0" w:rsidRDefault="00FF5AB0" w:rsidP="00FF5AB0">
      <w:pPr>
        <w:pStyle w:val="tytu0"/>
        <w:rPr>
          <w:lang w:val="pl-PL"/>
        </w:rPr>
      </w:pPr>
    </w:p>
    <w:p w14:paraId="005354B3" w14:textId="77777777" w:rsidR="00551C71" w:rsidRDefault="00551C71" w:rsidP="00FF5AB0">
      <w:pPr>
        <w:pStyle w:val="Tytu"/>
        <w:rPr>
          <w:lang w:val="pl-PL"/>
        </w:rPr>
      </w:pPr>
    </w:p>
    <w:p w14:paraId="17E50DE1" w14:textId="77777777" w:rsidR="00523684" w:rsidRDefault="00C22576" w:rsidP="00FF5AB0">
      <w:pPr>
        <w:pStyle w:val="Tytu"/>
        <w:rPr>
          <w:lang w:val="pl-PL"/>
        </w:rPr>
      </w:pPr>
      <w:bookmarkStart w:id="0" w:name="_Toc216180860"/>
      <w:r>
        <w:rPr>
          <w:noProof/>
          <w:lang w:val="pl-PL"/>
        </w:rPr>
        <w:drawing>
          <wp:inline distT="0" distB="0" distL="0" distR="0" wp14:anchorId="3AFD7294" wp14:editId="28217CB2">
            <wp:extent cx="4324350" cy="6086475"/>
            <wp:effectExtent l="0" t="0" r="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świadczenie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08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95222B7" w14:textId="77777777" w:rsidR="0083760D" w:rsidRDefault="0083760D" w:rsidP="00FF5AB0">
      <w:pPr>
        <w:pStyle w:val="Tytu"/>
        <w:rPr>
          <w:lang w:val="pl-PL"/>
        </w:rPr>
      </w:pPr>
    </w:p>
    <w:p w14:paraId="6F0AB49B" w14:textId="77777777" w:rsidR="0083760D" w:rsidRDefault="0083760D" w:rsidP="00FF5AB0">
      <w:pPr>
        <w:pStyle w:val="Tytu"/>
        <w:rPr>
          <w:lang w:val="pl-PL"/>
        </w:rPr>
      </w:pPr>
    </w:p>
    <w:p w14:paraId="08BF8078" w14:textId="77777777" w:rsidR="0083760D" w:rsidRDefault="0083760D" w:rsidP="00FF5AB0">
      <w:pPr>
        <w:pStyle w:val="Tytu"/>
        <w:rPr>
          <w:lang w:val="pl-PL"/>
        </w:rPr>
      </w:pPr>
    </w:p>
    <w:p w14:paraId="35B02D46" w14:textId="77777777" w:rsidR="0083760D" w:rsidRDefault="006A36AD" w:rsidP="00FF5AB0">
      <w:pPr>
        <w:pStyle w:val="Tytu"/>
        <w:rPr>
          <w:lang w:val="pl-PL"/>
        </w:rPr>
      </w:pPr>
      <w:bookmarkStart w:id="1" w:name="_Toc216180861"/>
      <w:r>
        <w:rPr>
          <w:noProof/>
          <w:lang w:val="pl-PL"/>
        </w:rPr>
        <w:lastRenderedPageBreak/>
        <w:drawing>
          <wp:inline distT="0" distB="0" distL="0" distR="0" wp14:anchorId="27B985D8" wp14:editId="13506665">
            <wp:extent cx="5781667" cy="8169965"/>
            <wp:effectExtent l="0" t="0" r="0" b="254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1994" cy="8170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pl-PL"/>
        </w:rPr>
        <w:lastRenderedPageBreak/>
        <w:drawing>
          <wp:inline distT="0" distB="0" distL="0" distR="0" wp14:anchorId="0E74E9A4" wp14:editId="3633EDDA">
            <wp:extent cx="5767070" cy="8258810"/>
            <wp:effectExtent l="0" t="0" r="5080" b="889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707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42C59A51" w14:textId="77777777" w:rsidR="0083760D" w:rsidRPr="00B5590F" w:rsidRDefault="0083760D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31BDDEA2" w14:textId="77777777" w:rsidR="0083760D" w:rsidRPr="00B5590F" w:rsidRDefault="0083760D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5C12B215" w14:textId="77777777" w:rsidR="0083760D" w:rsidRPr="00B5590F" w:rsidRDefault="0083760D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5446C989" w14:textId="77777777" w:rsidR="0083760D" w:rsidRPr="00B5590F" w:rsidRDefault="0083760D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3AAE7AEA" w14:textId="77777777" w:rsidR="0083760D" w:rsidRPr="00B5590F" w:rsidRDefault="0083760D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52AE3D4C" w14:textId="77777777" w:rsidR="00523684" w:rsidRPr="00B5590F" w:rsidRDefault="00523684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017261BB" w14:textId="77777777" w:rsidR="00523684" w:rsidRPr="00B5590F" w:rsidRDefault="00523684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1C1C0399" w14:textId="77777777" w:rsidR="00523684" w:rsidRPr="00B5590F" w:rsidRDefault="00523684" w:rsidP="00FF5AB0">
      <w:pPr>
        <w:pStyle w:val="Tytu"/>
        <w:rPr>
          <w:rFonts w:ascii="Times New Roman" w:hAnsi="Times New Roman" w:cs="Times New Roman"/>
          <w:lang w:val="pl-PL"/>
        </w:rPr>
      </w:pPr>
    </w:p>
    <w:p w14:paraId="79C2D50E" w14:textId="77777777" w:rsidR="00795888" w:rsidRPr="00B5590F" w:rsidRDefault="002649F8" w:rsidP="00EE4DF9">
      <w:pPr>
        <w:pStyle w:val="Tytu"/>
        <w:rPr>
          <w:rFonts w:ascii="Times New Roman" w:hAnsi="Times New Roman" w:cs="Times New Roman"/>
          <w:sz w:val="36"/>
          <w:szCs w:val="36"/>
          <w:lang w:val="pl-PL"/>
        </w:rPr>
      </w:pPr>
      <w:bookmarkStart w:id="2" w:name="_Toc380839808"/>
      <w:bookmarkStart w:id="3" w:name="_Toc380839845"/>
      <w:bookmarkStart w:id="4" w:name="_Toc216180862"/>
      <w:bookmarkStart w:id="5" w:name="_Toc380357920"/>
      <w:r w:rsidRPr="00B5590F">
        <w:rPr>
          <w:rFonts w:ascii="Times New Roman" w:hAnsi="Times New Roman" w:cs="Times New Roman"/>
          <w:sz w:val="36"/>
          <w:szCs w:val="36"/>
          <w:lang w:val="pl-PL"/>
        </w:rPr>
        <w:t>OPIS    TECHNICZNY</w:t>
      </w:r>
      <w:bookmarkEnd w:id="2"/>
      <w:bookmarkEnd w:id="3"/>
      <w:bookmarkEnd w:id="4"/>
    </w:p>
    <w:p w14:paraId="42746293" w14:textId="77777777" w:rsidR="009C2C12" w:rsidRDefault="00795888" w:rsidP="00EE4DF9">
      <w:pPr>
        <w:pStyle w:val="Tytu"/>
        <w:rPr>
          <w:rFonts w:ascii="Times New Roman" w:hAnsi="Times New Roman" w:cs="Times New Roman"/>
          <w:sz w:val="36"/>
          <w:szCs w:val="36"/>
          <w:lang w:val="pl-PL"/>
        </w:rPr>
      </w:pPr>
      <w:bookmarkStart w:id="6" w:name="_Toc197333507"/>
      <w:bookmarkStart w:id="7" w:name="_Toc216180863"/>
      <w:r w:rsidRPr="00B5590F">
        <w:rPr>
          <w:rFonts w:ascii="Times New Roman" w:hAnsi="Times New Roman" w:cs="Times New Roman"/>
          <w:sz w:val="36"/>
          <w:szCs w:val="36"/>
          <w:lang w:val="pl-PL"/>
        </w:rPr>
        <w:t>O 2/7</w:t>
      </w:r>
      <w:bookmarkEnd w:id="6"/>
      <w:bookmarkEnd w:id="7"/>
    </w:p>
    <w:p w14:paraId="05F6739A" w14:textId="77777777" w:rsidR="009C2C12" w:rsidRDefault="009C2C12" w:rsidP="00EE4DF9">
      <w:pPr>
        <w:pStyle w:val="Tytu"/>
        <w:rPr>
          <w:rFonts w:ascii="Times New Roman" w:hAnsi="Times New Roman" w:cs="Times New Roman"/>
          <w:sz w:val="36"/>
          <w:szCs w:val="36"/>
          <w:lang w:val="pl-PL"/>
        </w:rPr>
      </w:pPr>
    </w:p>
    <w:p w14:paraId="5ABD9863" w14:textId="536C8727" w:rsidR="002649F8" w:rsidRPr="00B5590F" w:rsidRDefault="00322ADE" w:rsidP="00EE4DF9">
      <w:pPr>
        <w:pStyle w:val="Tytu"/>
        <w:rPr>
          <w:rFonts w:ascii="Times New Roman" w:hAnsi="Times New Roman" w:cs="Times New Roman"/>
          <w:sz w:val="22"/>
          <w:szCs w:val="22"/>
          <w:lang w:val="pl-PL"/>
        </w:rPr>
      </w:pPr>
      <w:bookmarkStart w:id="8" w:name="_Toc216180864"/>
      <w:r>
        <w:rPr>
          <w:rFonts w:ascii="Times New Roman" w:hAnsi="Times New Roman" w:cs="Times New Roman"/>
          <w:sz w:val="36"/>
          <w:szCs w:val="36"/>
          <w:lang w:val="pl-PL"/>
        </w:rPr>
        <w:t>UZBROJENIE</w:t>
      </w:r>
      <w:r w:rsidR="009C2C12">
        <w:rPr>
          <w:rFonts w:ascii="Times New Roman" w:hAnsi="Times New Roman" w:cs="Times New Roman"/>
          <w:sz w:val="36"/>
          <w:szCs w:val="36"/>
          <w:lang w:val="pl-PL"/>
        </w:rPr>
        <w:t xml:space="preserve"> </w:t>
      </w:r>
      <w:r w:rsidR="001A78B8">
        <w:rPr>
          <w:rFonts w:ascii="Times New Roman" w:hAnsi="Times New Roman" w:cs="Times New Roman"/>
          <w:sz w:val="36"/>
          <w:szCs w:val="36"/>
          <w:lang w:val="pl-PL"/>
        </w:rPr>
        <w:t>WOD -KAN</w:t>
      </w:r>
      <w:bookmarkEnd w:id="8"/>
      <w:r w:rsidR="00FF5AB0" w:rsidRPr="00B5590F">
        <w:rPr>
          <w:rFonts w:ascii="Times New Roman" w:hAnsi="Times New Roman" w:cs="Times New Roman"/>
          <w:lang w:val="pl-PL"/>
        </w:rPr>
        <w:br w:type="page"/>
      </w:r>
      <w:bookmarkEnd w:id="5"/>
    </w:p>
    <w:p w14:paraId="368BE5B5" w14:textId="77777777" w:rsidR="00B71257" w:rsidRPr="00B5590F" w:rsidRDefault="00B71257" w:rsidP="00B71257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</w:p>
    <w:p w14:paraId="2FF81F21" w14:textId="77777777" w:rsidR="001A78B8" w:rsidRPr="001A78B8" w:rsidRDefault="007E4031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r w:rsidRPr="001A78B8">
        <w:rPr>
          <w:rFonts w:ascii="Times New Roman" w:hAnsi="Times New Roman" w:cs="Times New Roman"/>
          <w:b w:val="0"/>
          <w:iCs/>
          <w:sz w:val="20"/>
          <w:szCs w:val="20"/>
        </w:rPr>
        <w:fldChar w:fldCharType="begin"/>
      </w:r>
      <w:r w:rsidR="00B71257" w:rsidRPr="001A78B8">
        <w:rPr>
          <w:rFonts w:ascii="Times New Roman" w:hAnsi="Times New Roman" w:cs="Times New Roman"/>
          <w:b w:val="0"/>
          <w:iCs/>
          <w:sz w:val="20"/>
          <w:szCs w:val="20"/>
        </w:rPr>
        <w:instrText xml:space="preserve"> TOC \o "1-3" \h \z \u </w:instrText>
      </w:r>
      <w:r w:rsidRPr="001A78B8">
        <w:rPr>
          <w:rFonts w:ascii="Times New Roman" w:hAnsi="Times New Roman" w:cs="Times New Roman"/>
          <w:b w:val="0"/>
          <w:iCs/>
          <w:sz w:val="20"/>
          <w:szCs w:val="20"/>
        </w:rPr>
        <w:fldChar w:fldCharType="separate"/>
      </w:r>
    </w:p>
    <w:p w14:paraId="5CCF0EAD" w14:textId="77777777" w:rsidR="001A78B8" w:rsidRPr="001A78B8" w:rsidRDefault="001A78B8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hyperlink w:anchor="_Toc216180861" w:history="1"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tab/>
        </w:r>
        <w:r w:rsidRPr="001A78B8">
          <w:rPr>
            <w:rFonts w:ascii="Times New Roman" w:hAnsi="Times New Roman" w:cs="Times New Roman"/>
            <w:noProof/>
            <w:sz w:val="20"/>
            <w:szCs w:val="20"/>
          </w:rPr>
          <w:t>SPIS TREŚCI:</w:t>
        </w:r>
      </w:hyperlink>
      <w:r w:rsidRPr="001A78B8"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  <w:t xml:space="preserve"> </w:t>
      </w:r>
    </w:p>
    <w:p w14:paraId="0E72ECF3" w14:textId="2EF9A4F3" w:rsidR="001A78B8" w:rsidRPr="001A78B8" w:rsidRDefault="001A78B8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hyperlink w:anchor="_Toc216180862" w:history="1"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OPIS    TECHNICZNY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tab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begin"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instrText xml:space="preserve"> PAGEREF _Toc216180862 \h </w:instrTex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separate"/>
        </w:r>
        <w:r w:rsidR="00265B8E">
          <w:rPr>
            <w:rFonts w:ascii="Times New Roman" w:hAnsi="Times New Roman" w:cs="Times New Roman"/>
            <w:noProof/>
            <w:webHidden/>
            <w:sz w:val="20"/>
            <w:szCs w:val="20"/>
          </w:rPr>
          <w:t>9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end"/>
        </w:r>
      </w:hyperlink>
    </w:p>
    <w:p w14:paraId="69F8E18B" w14:textId="7D6FE723" w:rsidR="001A78B8" w:rsidRPr="001A78B8" w:rsidRDefault="001A78B8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hyperlink w:anchor="_Toc216180865" w:history="1"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1.</w:t>
        </w:r>
        <w:r w:rsidRPr="001A78B8">
          <w:rPr>
            <w:rFonts w:ascii="Times New Roman" w:eastAsiaTheme="minorEastAsia" w:hAnsi="Times New Roman" w:cs="Times New Roman"/>
            <w:b w:val="0"/>
            <w:bCs w:val="0"/>
            <w:caps w:val="0"/>
            <w:noProof/>
            <w:sz w:val="20"/>
            <w:szCs w:val="20"/>
            <w:lang w:eastAsia="pl-PL"/>
          </w:rPr>
          <w:tab/>
        </w:r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DANE OGÓLNE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tab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begin"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instrText xml:space="preserve"> PAGEREF _Toc216180865 \h </w:instrTex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separate"/>
        </w:r>
        <w:r w:rsidR="00265B8E">
          <w:rPr>
            <w:rFonts w:ascii="Times New Roman" w:hAnsi="Times New Roman" w:cs="Times New Roman"/>
            <w:noProof/>
            <w:webHidden/>
            <w:sz w:val="20"/>
            <w:szCs w:val="20"/>
          </w:rPr>
          <w:t>11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end"/>
        </w:r>
      </w:hyperlink>
    </w:p>
    <w:p w14:paraId="0BF18557" w14:textId="1954EF28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66" w:history="1">
        <w:r w:rsidRPr="001A78B8">
          <w:rPr>
            <w:rStyle w:val="Hipercze"/>
            <w:rFonts w:ascii="Times New Roman" w:hAnsi="Times New Roman"/>
            <w:noProof/>
            <w:sz w:val="20"/>
          </w:rPr>
          <w:t>1.1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PRZEDMIOT OPRACOWANIA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_Toc216180866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11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4B95070A" w14:textId="20918D76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67" w:history="1">
        <w:r w:rsidRPr="001A78B8">
          <w:rPr>
            <w:rStyle w:val="Hipercze"/>
            <w:rFonts w:ascii="Times New Roman" w:hAnsi="Times New Roman"/>
            <w:noProof/>
            <w:sz w:val="20"/>
          </w:rPr>
          <w:t>1.2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PODSTAWA OPRACOWANIA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_Toc216180867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11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2F3BD975" w14:textId="343B17AF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68" w:history="1">
        <w:r w:rsidRPr="001A78B8">
          <w:rPr>
            <w:rStyle w:val="Hipercze"/>
            <w:rFonts w:ascii="Times New Roman" w:hAnsi="Times New Roman"/>
            <w:noProof/>
            <w:sz w:val="20"/>
          </w:rPr>
          <w:t>1.3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INWESTOR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_Toc216180868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11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26123AA4" w14:textId="0C397B75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69" w:history="1">
        <w:r w:rsidRPr="001A78B8">
          <w:rPr>
            <w:rStyle w:val="Hipercze"/>
            <w:rFonts w:ascii="Times New Roman" w:hAnsi="Times New Roman"/>
            <w:noProof/>
            <w:sz w:val="20"/>
          </w:rPr>
          <w:t>1.4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JEDNOSTKA PROJEKTUJĄCA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_Toc216180869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11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246076F4" w14:textId="3F64D66B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70" w:history="1">
        <w:r w:rsidRPr="001A78B8">
          <w:rPr>
            <w:rStyle w:val="Hipercze"/>
            <w:rFonts w:ascii="Times New Roman" w:hAnsi="Times New Roman"/>
            <w:noProof/>
            <w:sz w:val="20"/>
          </w:rPr>
          <w:t>1.5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ZAKRES OPRACOWANIA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_Toc216180870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11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23C02C29" w14:textId="1E1A71C9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71" w:history="1">
        <w:r w:rsidRPr="001A78B8">
          <w:rPr>
            <w:rStyle w:val="Hipercze"/>
            <w:rFonts w:ascii="Times New Roman" w:hAnsi="Times New Roman"/>
            <w:noProof/>
            <w:sz w:val="20"/>
          </w:rPr>
          <w:t>1.6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INFORMACJE OGÓLNE DOTYCZĄCE MODERNIZOWANEJ STACJI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_Toc216180871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11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1E6AD93E" w14:textId="4F5F9666" w:rsidR="001A78B8" w:rsidRPr="001A78B8" w:rsidRDefault="001A78B8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hyperlink w:anchor="_Toc216180872" w:history="1"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2.</w:t>
        </w:r>
        <w:r w:rsidRPr="001A78B8">
          <w:rPr>
            <w:rFonts w:ascii="Times New Roman" w:eastAsiaTheme="minorEastAsia" w:hAnsi="Times New Roman" w:cs="Times New Roman"/>
            <w:b w:val="0"/>
            <w:bCs w:val="0"/>
            <w:caps w:val="0"/>
            <w:noProof/>
            <w:sz w:val="20"/>
            <w:szCs w:val="20"/>
            <w:lang w:eastAsia="pl-PL"/>
          </w:rPr>
          <w:tab/>
        </w:r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OPIS STANU ISTNIEJĄCEGO .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tab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begin"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instrText xml:space="preserve"> PAGEREF _Toc216180872 \h </w:instrTex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separate"/>
        </w:r>
        <w:r w:rsidR="00265B8E">
          <w:rPr>
            <w:rFonts w:ascii="Times New Roman" w:hAnsi="Times New Roman" w:cs="Times New Roman"/>
            <w:noProof/>
            <w:webHidden/>
            <w:sz w:val="20"/>
            <w:szCs w:val="20"/>
          </w:rPr>
          <w:t>12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end"/>
        </w:r>
      </w:hyperlink>
    </w:p>
    <w:p w14:paraId="041CE9C8" w14:textId="6FBCBD2C" w:rsidR="001A78B8" w:rsidRPr="001A78B8" w:rsidRDefault="001A78B8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hyperlink w:anchor="_Toc216180873" w:history="1"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3.</w:t>
        </w:r>
        <w:r w:rsidRPr="001A78B8">
          <w:rPr>
            <w:rFonts w:ascii="Times New Roman" w:eastAsiaTheme="minorEastAsia" w:hAnsi="Times New Roman" w:cs="Times New Roman"/>
            <w:b w:val="0"/>
            <w:bCs w:val="0"/>
            <w:caps w:val="0"/>
            <w:noProof/>
            <w:sz w:val="20"/>
            <w:szCs w:val="20"/>
            <w:lang w:eastAsia="pl-PL"/>
          </w:rPr>
          <w:tab/>
        </w:r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OPIS PROJEKTOWANYCH ROZWIĄZAŃ.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tab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begin"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instrText xml:space="preserve"> PAGEREF _Toc216180873 \h </w:instrTex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separate"/>
        </w:r>
        <w:r w:rsidR="00265B8E">
          <w:rPr>
            <w:rFonts w:ascii="Times New Roman" w:hAnsi="Times New Roman" w:cs="Times New Roman"/>
            <w:noProof/>
            <w:webHidden/>
            <w:sz w:val="20"/>
            <w:szCs w:val="20"/>
          </w:rPr>
          <w:t>12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end"/>
        </w:r>
      </w:hyperlink>
    </w:p>
    <w:p w14:paraId="6441515B" w14:textId="6B3D1111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76" w:history="1">
        <w:r w:rsidRPr="001A78B8">
          <w:rPr>
            <w:rStyle w:val="Hipercze"/>
            <w:rFonts w:ascii="Times New Roman" w:hAnsi="Times New Roman"/>
            <w:noProof/>
            <w:sz w:val="20"/>
            <w:lang w:eastAsia="zh-CN"/>
          </w:rPr>
          <w:t>3.1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  <w:lang w:eastAsia="zh-CN"/>
          </w:rPr>
          <w:t>PRZYŁĄCZ  WODOCIĄGOWY.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_Toc216180876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12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38DAF6A3" w14:textId="34BDFEC9" w:rsidR="001A78B8" w:rsidRPr="001A78B8" w:rsidRDefault="001A78B8">
      <w:pPr>
        <w:pStyle w:val="Spistreci3"/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77" w:history="1">
        <w:r w:rsidRPr="001A78B8">
          <w:rPr>
            <w:rStyle w:val="Hipercze"/>
            <w:rFonts w:ascii="Times New Roman" w:hAnsi="Times New Roman"/>
            <w:noProof/>
            <w:sz w:val="20"/>
          </w:rPr>
          <w:t>3.1.1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Sprawdzenie średnicy przyłącza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_Toc216180877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12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4334983E" w14:textId="06839B2E" w:rsidR="001A78B8" w:rsidRPr="001A78B8" w:rsidRDefault="001A78B8">
      <w:pPr>
        <w:pStyle w:val="Spistreci3"/>
        <w:rPr>
          <w:rFonts w:ascii="Times New Roman" w:eastAsiaTheme="minorEastAsia" w:hAnsi="Times New Roman"/>
          <w:noProof/>
          <w:sz w:val="20"/>
          <w:lang w:val="pl-PL"/>
        </w:rPr>
      </w:pPr>
      <w:r>
        <w:rPr>
          <w:rStyle w:val="Hipercze"/>
          <w:rFonts w:ascii="Times New Roman" w:hAnsi="Times New Roman"/>
          <w:noProof/>
          <w:sz w:val="20"/>
        </w:rPr>
        <w:t xml:space="preserve"> </w:t>
      </w:r>
      <w:hyperlink w:anchor="_Toc216180878" w:history="1">
        <w:r w:rsidRPr="001A78B8">
          <w:rPr>
            <w:rStyle w:val="Hipercze"/>
            <w:rFonts w:ascii="Times New Roman" w:eastAsiaTheme="majorEastAsia" w:hAnsi="Times New Roman"/>
            <w:b/>
            <w:bCs/>
            <w:noProof/>
            <w:sz w:val="20"/>
          </w:rPr>
          <w:t>3.1.2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eastAsiaTheme="majorEastAsia" w:hAnsi="Times New Roman"/>
            <w:b/>
            <w:bCs/>
            <w:noProof/>
            <w:sz w:val="20"/>
          </w:rPr>
          <w:t>ZAPOTRZEBOWANIE NA WODĘ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_Toc216180878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14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53C151DF" w14:textId="469FA16F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79" w:history="1">
        <w:r w:rsidRPr="001A78B8">
          <w:rPr>
            <w:rStyle w:val="Hipercze"/>
            <w:rFonts w:ascii="Times New Roman" w:eastAsiaTheme="majorEastAsia" w:hAnsi="Times New Roman"/>
            <w:b/>
            <w:bCs/>
            <w:noProof/>
            <w:sz w:val="20"/>
            <w:lang w:eastAsia="zh-CN"/>
          </w:rPr>
          <w:t>3.2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eastAsiaTheme="majorEastAsia" w:hAnsi="Times New Roman"/>
            <w:b/>
            <w:bCs/>
            <w:noProof/>
            <w:sz w:val="20"/>
            <w:lang w:eastAsia="zh-CN"/>
          </w:rPr>
          <w:t>KANALIZACJ</w:t>
        </w:r>
        <w:r w:rsidR="00D00193">
          <w:rPr>
            <w:rStyle w:val="Hipercze"/>
            <w:rFonts w:ascii="Times New Roman" w:eastAsiaTheme="majorEastAsia" w:hAnsi="Times New Roman"/>
            <w:b/>
            <w:bCs/>
            <w:noProof/>
            <w:sz w:val="20"/>
            <w:lang w:eastAsia="zh-CN"/>
          </w:rPr>
          <w:t xml:space="preserve">A </w:t>
        </w:r>
        <w:r w:rsidRPr="001A78B8">
          <w:rPr>
            <w:rStyle w:val="Hipercze"/>
            <w:rFonts w:ascii="Times New Roman" w:eastAsiaTheme="majorEastAsia" w:hAnsi="Times New Roman"/>
            <w:b/>
            <w:bCs/>
            <w:noProof/>
            <w:sz w:val="20"/>
            <w:lang w:eastAsia="zh-CN"/>
          </w:rPr>
          <w:t>SANITARN</w:t>
        </w:r>
        <w:r w:rsidR="00D00193">
          <w:rPr>
            <w:rStyle w:val="Hipercze"/>
            <w:rFonts w:ascii="Times New Roman" w:eastAsiaTheme="majorEastAsia" w:hAnsi="Times New Roman"/>
            <w:b/>
            <w:bCs/>
            <w:noProof/>
            <w:sz w:val="20"/>
            <w:lang w:eastAsia="zh-CN"/>
          </w:rPr>
          <w:t>A</w:t>
        </w:r>
        <w:r w:rsidRPr="001A78B8">
          <w:rPr>
            <w:rStyle w:val="Hipercze"/>
            <w:rFonts w:ascii="Times New Roman" w:eastAsiaTheme="majorEastAsia" w:hAnsi="Times New Roman"/>
            <w:b/>
            <w:bCs/>
            <w:noProof/>
            <w:sz w:val="20"/>
            <w:lang w:eastAsia="zh-CN"/>
          </w:rPr>
          <w:t xml:space="preserve"> .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_Toc216180879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14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3A6EBF90" w14:textId="440A0A69" w:rsidR="001A78B8" w:rsidRPr="001A78B8" w:rsidRDefault="001A78B8">
      <w:pPr>
        <w:pStyle w:val="Spistreci3"/>
        <w:rPr>
          <w:rFonts w:ascii="Times New Roman" w:eastAsiaTheme="minorEastAsia" w:hAnsi="Times New Roman"/>
          <w:noProof/>
          <w:sz w:val="20"/>
          <w:lang w:val="pl-PL"/>
        </w:rPr>
      </w:pPr>
      <w:r>
        <w:rPr>
          <w:rStyle w:val="Hipercze"/>
          <w:rFonts w:ascii="Times New Roman" w:hAnsi="Times New Roman"/>
          <w:noProof/>
          <w:sz w:val="20"/>
        </w:rPr>
        <w:t xml:space="preserve"> </w:t>
      </w:r>
      <w:hyperlink w:anchor="_Toc216180880" w:history="1">
        <w:r w:rsidRPr="001A78B8">
          <w:rPr>
            <w:rStyle w:val="Hipercze"/>
            <w:rFonts w:ascii="Times New Roman" w:hAnsi="Times New Roman"/>
            <w:noProof/>
            <w:sz w:val="20"/>
            <w:lang w:eastAsia="zh-CN"/>
          </w:rPr>
          <w:t>3.2.1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  <w:lang w:eastAsia="zh-CN"/>
          </w:rPr>
          <w:t>Zewnętrzna instalacja kanalizacji sanitarnej.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_Toc216180880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14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45B7D233" w14:textId="0046B595" w:rsidR="001A78B8" w:rsidRPr="001A78B8" w:rsidRDefault="001A78B8">
      <w:pPr>
        <w:pStyle w:val="Spistreci2"/>
        <w:tabs>
          <w:tab w:val="left" w:pos="880"/>
          <w:tab w:val="right" w:pos="9205"/>
        </w:tabs>
        <w:rPr>
          <w:rFonts w:ascii="Times New Roman" w:eastAsiaTheme="minorEastAsia" w:hAnsi="Times New Roman"/>
          <w:noProof/>
          <w:sz w:val="20"/>
          <w:lang w:val="pl-PL"/>
        </w:rPr>
      </w:pPr>
      <w:hyperlink w:anchor="_Toc216180881" w:history="1">
        <w:r w:rsidRPr="001A78B8">
          <w:rPr>
            <w:rStyle w:val="Hipercze"/>
            <w:rFonts w:ascii="Times New Roman" w:hAnsi="Times New Roman"/>
            <w:noProof/>
            <w:sz w:val="20"/>
          </w:rPr>
          <w:t>3.3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KANALIZACJA DESZCZOWA.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_Toc216180881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14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3807D508" w14:textId="1F3DBD4C" w:rsidR="001A78B8" w:rsidRPr="001A78B8" w:rsidRDefault="001A78B8">
      <w:pPr>
        <w:pStyle w:val="Spistreci3"/>
        <w:rPr>
          <w:rFonts w:ascii="Times New Roman" w:eastAsiaTheme="minorEastAsia" w:hAnsi="Times New Roman"/>
          <w:noProof/>
          <w:sz w:val="20"/>
          <w:lang w:val="pl-PL"/>
        </w:rPr>
      </w:pPr>
      <w:r>
        <w:rPr>
          <w:rStyle w:val="Hipercze"/>
          <w:rFonts w:ascii="Times New Roman" w:hAnsi="Times New Roman"/>
          <w:noProof/>
          <w:sz w:val="20"/>
        </w:rPr>
        <w:t xml:space="preserve"> </w:t>
      </w:r>
      <w:hyperlink w:anchor="_Toc216180882" w:history="1">
        <w:r w:rsidRPr="001A78B8">
          <w:rPr>
            <w:rStyle w:val="Hipercze"/>
            <w:rFonts w:ascii="Times New Roman" w:hAnsi="Times New Roman"/>
            <w:noProof/>
            <w:sz w:val="20"/>
          </w:rPr>
          <w:t>3.3.1</w:t>
        </w:r>
        <w:r w:rsidRPr="001A78B8">
          <w:rPr>
            <w:rFonts w:ascii="Times New Roman" w:eastAsiaTheme="minorEastAsia" w:hAnsi="Times New Roman"/>
            <w:noProof/>
            <w:sz w:val="20"/>
            <w:lang w:val="pl-PL"/>
          </w:rPr>
          <w:tab/>
        </w:r>
        <w:r w:rsidRPr="001A78B8">
          <w:rPr>
            <w:rStyle w:val="Hipercze"/>
            <w:rFonts w:ascii="Times New Roman" w:hAnsi="Times New Roman"/>
            <w:noProof/>
            <w:sz w:val="20"/>
          </w:rPr>
          <w:t>Zewnętrzna instalacja kanalizacji deszczowej.</w:t>
        </w:r>
        <w:r w:rsidRPr="001A78B8">
          <w:rPr>
            <w:rFonts w:ascii="Times New Roman" w:hAnsi="Times New Roman"/>
            <w:noProof/>
            <w:webHidden/>
            <w:sz w:val="20"/>
          </w:rPr>
          <w:tab/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begin"/>
        </w:r>
        <w:r w:rsidRPr="001A78B8">
          <w:rPr>
            <w:rFonts w:ascii="Times New Roman" w:hAnsi="Times New Roman"/>
            <w:noProof/>
            <w:webHidden/>
            <w:sz w:val="20"/>
          </w:rPr>
          <w:instrText xml:space="preserve"> PAGEREF _Toc216180882 \h </w:instrText>
        </w:r>
        <w:r w:rsidRPr="001A78B8">
          <w:rPr>
            <w:rFonts w:ascii="Times New Roman" w:hAnsi="Times New Roman"/>
            <w:noProof/>
            <w:webHidden/>
            <w:sz w:val="20"/>
          </w:rPr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separate"/>
        </w:r>
        <w:r w:rsidR="00265B8E">
          <w:rPr>
            <w:rFonts w:ascii="Times New Roman" w:hAnsi="Times New Roman"/>
            <w:noProof/>
            <w:webHidden/>
            <w:sz w:val="20"/>
          </w:rPr>
          <w:t>14</w:t>
        </w:r>
        <w:r w:rsidRPr="001A78B8">
          <w:rPr>
            <w:rFonts w:ascii="Times New Roman" w:hAnsi="Times New Roman"/>
            <w:noProof/>
            <w:webHidden/>
            <w:sz w:val="20"/>
          </w:rPr>
          <w:fldChar w:fldCharType="end"/>
        </w:r>
      </w:hyperlink>
    </w:p>
    <w:p w14:paraId="1F8459F7" w14:textId="25CC9733" w:rsidR="001A78B8" w:rsidRPr="001A78B8" w:rsidRDefault="001A78B8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hyperlink w:anchor="_Toc216180883" w:history="1"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4.</w:t>
        </w:r>
        <w:r w:rsidRPr="001A78B8">
          <w:rPr>
            <w:rFonts w:ascii="Times New Roman" w:eastAsiaTheme="minorEastAsia" w:hAnsi="Times New Roman" w:cs="Times New Roman"/>
            <w:b w:val="0"/>
            <w:bCs w:val="0"/>
            <w:caps w:val="0"/>
            <w:noProof/>
            <w:sz w:val="20"/>
            <w:szCs w:val="20"/>
            <w:lang w:eastAsia="pl-PL"/>
          </w:rPr>
          <w:tab/>
        </w:r>
        <w:r w:rsidRPr="001A78B8">
          <w:rPr>
            <w:rStyle w:val="Hipercze"/>
            <w:rFonts w:ascii="Times New Roman" w:hAnsi="Times New Roman" w:cs="Times New Roman"/>
            <w:noProof/>
            <w:sz w:val="20"/>
            <w:szCs w:val="20"/>
          </w:rPr>
          <w:t>ZESTAWIENIE MATERIAŁÓW .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tab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begin"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instrText xml:space="preserve"> PAGEREF _Toc216180883 \h </w:instrTex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separate"/>
        </w:r>
        <w:r w:rsidR="00265B8E">
          <w:rPr>
            <w:rFonts w:ascii="Times New Roman" w:hAnsi="Times New Roman" w:cs="Times New Roman"/>
            <w:noProof/>
            <w:webHidden/>
            <w:sz w:val="20"/>
            <w:szCs w:val="20"/>
          </w:rPr>
          <w:t>15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end"/>
        </w:r>
      </w:hyperlink>
    </w:p>
    <w:p w14:paraId="337C2C34" w14:textId="5C2AD62B" w:rsidR="001A78B8" w:rsidRPr="001A78B8" w:rsidRDefault="001A78B8">
      <w:pPr>
        <w:pStyle w:val="Spistreci1"/>
        <w:rPr>
          <w:rFonts w:ascii="Times New Roman" w:eastAsiaTheme="minorEastAsia" w:hAnsi="Times New Roman" w:cs="Times New Roman"/>
          <w:b w:val="0"/>
          <w:bCs w:val="0"/>
          <w:caps w:val="0"/>
          <w:noProof/>
          <w:sz w:val="20"/>
          <w:szCs w:val="20"/>
          <w:lang w:eastAsia="pl-PL"/>
        </w:rPr>
      </w:pPr>
      <w:hyperlink w:anchor="_Toc216180884" w:history="1">
        <w:r w:rsidRPr="001A78B8">
          <w:rPr>
            <w:rStyle w:val="Hipercze"/>
            <w:rFonts w:ascii="Times New Roman" w:eastAsiaTheme="majorEastAsia" w:hAnsi="Times New Roman" w:cs="Times New Roman"/>
            <w:noProof/>
            <w:sz w:val="20"/>
            <w:szCs w:val="20"/>
            <w:lang w:eastAsia="zh-CN"/>
          </w:rPr>
          <w:t>5.</w:t>
        </w:r>
        <w:r w:rsidRPr="001A78B8">
          <w:rPr>
            <w:rFonts w:ascii="Times New Roman" w:eastAsiaTheme="minorEastAsia" w:hAnsi="Times New Roman" w:cs="Times New Roman"/>
            <w:b w:val="0"/>
            <w:bCs w:val="0"/>
            <w:caps w:val="0"/>
            <w:noProof/>
            <w:sz w:val="20"/>
            <w:szCs w:val="20"/>
            <w:lang w:eastAsia="pl-PL"/>
          </w:rPr>
          <w:tab/>
        </w:r>
        <w:r w:rsidRPr="001A78B8">
          <w:rPr>
            <w:rStyle w:val="Hipercze"/>
            <w:rFonts w:ascii="Times New Roman" w:eastAsiaTheme="majorEastAsia" w:hAnsi="Times New Roman" w:cs="Times New Roman"/>
            <w:noProof/>
            <w:sz w:val="20"/>
            <w:szCs w:val="20"/>
            <w:lang w:eastAsia="zh-CN"/>
          </w:rPr>
          <w:t>WARUNKI WYKONANIA.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tab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begin"/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instrText xml:space="preserve"> PAGEREF _Toc216180884 \h </w:instrTex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separate"/>
        </w:r>
        <w:r w:rsidR="00265B8E">
          <w:rPr>
            <w:rFonts w:ascii="Times New Roman" w:hAnsi="Times New Roman" w:cs="Times New Roman"/>
            <w:noProof/>
            <w:webHidden/>
            <w:sz w:val="20"/>
            <w:szCs w:val="20"/>
          </w:rPr>
          <w:t>15</w:t>
        </w:r>
        <w:r w:rsidRPr="001A78B8">
          <w:rPr>
            <w:rFonts w:ascii="Times New Roman" w:hAnsi="Times New Roman" w:cs="Times New Roman"/>
            <w:noProof/>
            <w:webHidden/>
            <w:sz w:val="20"/>
            <w:szCs w:val="20"/>
          </w:rPr>
          <w:fldChar w:fldCharType="end"/>
        </w:r>
      </w:hyperlink>
    </w:p>
    <w:p w14:paraId="3DB887B4" w14:textId="77777777" w:rsidR="00C23D44" w:rsidRPr="00B5590F" w:rsidRDefault="007E4031" w:rsidP="000C6A2D">
      <w:pPr>
        <w:pStyle w:val="Spistreci2"/>
        <w:tabs>
          <w:tab w:val="left" w:pos="880"/>
          <w:tab w:val="right" w:pos="9205"/>
        </w:tabs>
        <w:rPr>
          <w:rFonts w:ascii="Times New Roman" w:hAnsi="Times New Roman"/>
          <w:bCs/>
          <w:iCs/>
        </w:rPr>
      </w:pPr>
      <w:r w:rsidRPr="001A78B8">
        <w:rPr>
          <w:rFonts w:ascii="Times New Roman" w:hAnsi="Times New Roman"/>
          <w:bCs/>
          <w:iCs/>
          <w:sz w:val="20"/>
        </w:rPr>
        <w:fldChar w:fldCharType="end"/>
      </w:r>
    </w:p>
    <w:p w14:paraId="6B3AE2CC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4D1BA737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38EAD39B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23C4A6FE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4A473544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28D34720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4C5C4CCC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0BFB1477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3A4CD15A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30084569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485B8D35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7B450FB4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23786A59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5D9498D8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28B87F5F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48FB1E60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64C931EC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158D1DE7" w14:textId="77777777" w:rsidR="000C5D64" w:rsidRPr="00B5590F" w:rsidRDefault="000C5D64" w:rsidP="00AD217F">
      <w:pPr>
        <w:rPr>
          <w:rFonts w:ascii="Times New Roman" w:hAnsi="Times New Roman"/>
          <w:lang w:val="en-US" w:eastAsia="pl-PL"/>
        </w:rPr>
      </w:pPr>
    </w:p>
    <w:p w14:paraId="61C0E15C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3F927A56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716C0F01" w14:textId="77777777" w:rsidR="00C23CBA" w:rsidRPr="00B5590F" w:rsidRDefault="00C23CBA" w:rsidP="00AD217F">
      <w:pPr>
        <w:rPr>
          <w:rFonts w:ascii="Times New Roman" w:hAnsi="Times New Roman"/>
          <w:lang w:val="en-US" w:eastAsia="pl-PL"/>
        </w:rPr>
      </w:pPr>
    </w:p>
    <w:p w14:paraId="59888A6E" w14:textId="77777777" w:rsidR="00C23CBA" w:rsidRPr="00B5590F" w:rsidRDefault="00C23CBA" w:rsidP="00AD217F">
      <w:pPr>
        <w:rPr>
          <w:rFonts w:ascii="Times New Roman" w:hAnsi="Times New Roman"/>
          <w:lang w:val="en-US" w:eastAsia="pl-PL"/>
        </w:rPr>
      </w:pPr>
    </w:p>
    <w:p w14:paraId="66337B8B" w14:textId="77777777" w:rsidR="00C23CBA" w:rsidRPr="00B5590F" w:rsidRDefault="00C23CBA" w:rsidP="00AD217F">
      <w:pPr>
        <w:rPr>
          <w:rFonts w:ascii="Times New Roman" w:hAnsi="Times New Roman"/>
          <w:lang w:val="en-US" w:eastAsia="pl-PL"/>
        </w:rPr>
      </w:pPr>
    </w:p>
    <w:p w14:paraId="60177EAD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0063A45E" w14:textId="77777777" w:rsidR="00AD217F" w:rsidRDefault="00AD217F" w:rsidP="00AD217F">
      <w:pPr>
        <w:rPr>
          <w:rFonts w:ascii="Times New Roman" w:hAnsi="Times New Roman"/>
          <w:lang w:val="en-US" w:eastAsia="pl-PL"/>
        </w:rPr>
      </w:pPr>
    </w:p>
    <w:p w14:paraId="09A564BF" w14:textId="77777777" w:rsidR="001A78B8" w:rsidRDefault="001A78B8" w:rsidP="00AD217F">
      <w:pPr>
        <w:rPr>
          <w:rFonts w:ascii="Times New Roman" w:hAnsi="Times New Roman"/>
          <w:lang w:val="en-US" w:eastAsia="pl-PL"/>
        </w:rPr>
      </w:pPr>
    </w:p>
    <w:p w14:paraId="2916A884" w14:textId="77777777" w:rsidR="001A78B8" w:rsidRDefault="001A78B8" w:rsidP="00AD217F">
      <w:pPr>
        <w:rPr>
          <w:rFonts w:ascii="Times New Roman" w:hAnsi="Times New Roman"/>
          <w:lang w:val="en-US" w:eastAsia="pl-PL"/>
        </w:rPr>
      </w:pPr>
    </w:p>
    <w:p w14:paraId="654B897D" w14:textId="77777777" w:rsidR="001A78B8" w:rsidRDefault="001A78B8" w:rsidP="00AD217F">
      <w:pPr>
        <w:rPr>
          <w:rFonts w:ascii="Times New Roman" w:hAnsi="Times New Roman"/>
          <w:lang w:val="en-US" w:eastAsia="pl-PL"/>
        </w:rPr>
      </w:pPr>
    </w:p>
    <w:p w14:paraId="1DE65E2F" w14:textId="77777777" w:rsidR="001A78B8" w:rsidRPr="00B5590F" w:rsidRDefault="001A78B8" w:rsidP="00AD217F">
      <w:pPr>
        <w:rPr>
          <w:rFonts w:ascii="Times New Roman" w:hAnsi="Times New Roman"/>
          <w:lang w:val="en-US" w:eastAsia="pl-PL"/>
        </w:rPr>
      </w:pPr>
    </w:p>
    <w:p w14:paraId="29B80419" w14:textId="77777777" w:rsidR="00AD217F" w:rsidRPr="00B5590F" w:rsidRDefault="00AD217F" w:rsidP="00AD217F">
      <w:pPr>
        <w:rPr>
          <w:rFonts w:ascii="Times New Roman" w:hAnsi="Times New Roman"/>
          <w:lang w:val="en-US" w:eastAsia="pl-PL"/>
        </w:rPr>
      </w:pPr>
    </w:p>
    <w:p w14:paraId="1381F074" w14:textId="77777777" w:rsidR="00E24EE6" w:rsidRPr="00B5590F" w:rsidRDefault="00E24EE6" w:rsidP="00280C70">
      <w:pPr>
        <w:pStyle w:val="Nagwek1"/>
      </w:pPr>
      <w:bookmarkStart w:id="9" w:name="_Toc380839809"/>
      <w:bookmarkStart w:id="10" w:name="_Toc380839846"/>
      <w:bookmarkStart w:id="11" w:name="_Toc517300602"/>
      <w:bookmarkStart w:id="12" w:name="_Toc216180865"/>
      <w:r w:rsidRPr="00B5590F">
        <w:lastRenderedPageBreak/>
        <w:t>DANE OGÓLNE</w:t>
      </w:r>
      <w:bookmarkEnd w:id="9"/>
      <w:bookmarkEnd w:id="10"/>
      <w:bookmarkEnd w:id="11"/>
      <w:bookmarkEnd w:id="12"/>
    </w:p>
    <w:p w14:paraId="7AF23C8C" w14:textId="77777777" w:rsidR="00E24EE6" w:rsidRPr="00B5590F" w:rsidRDefault="00E24EE6" w:rsidP="00280C70">
      <w:pPr>
        <w:pStyle w:val="Nagwek2"/>
      </w:pPr>
      <w:bookmarkStart w:id="13" w:name="_Toc380839810"/>
      <w:bookmarkStart w:id="14" w:name="_Toc380839847"/>
      <w:bookmarkStart w:id="15" w:name="_Toc517300603"/>
      <w:bookmarkStart w:id="16" w:name="_Toc216180866"/>
      <w:r w:rsidRPr="00B5590F">
        <w:t>PRZEDMIOT OPRACOWANIA</w:t>
      </w:r>
      <w:bookmarkEnd w:id="13"/>
      <w:bookmarkEnd w:id="14"/>
      <w:bookmarkEnd w:id="15"/>
      <w:bookmarkEnd w:id="16"/>
    </w:p>
    <w:p w14:paraId="3A09BFB8" w14:textId="77777777" w:rsidR="00E24EE6" w:rsidRPr="00B5590F" w:rsidRDefault="00E24EE6" w:rsidP="00E24EE6">
      <w:pPr>
        <w:rPr>
          <w:rFonts w:ascii="Times New Roman" w:hAnsi="Times New Roman"/>
        </w:rPr>
      </w:pPr>
    </w:p>
    <w:p w14:paraId="230CCF3C" w14:textId="0A1F11EE" w:rsidR="00570441" w:rsidRPr="00025E15" w:rsidRDefault="002F2F55" w:rsidP="00164017">
      <w:pPr>
        <w:tabs>
          <w:tab w:val="num" w:pos="0"/>
        </w:tabs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B5590F">
        <w:rPr>
          <w:rFonts w:ascii="Times New Roman" w:hAnsi="Times New Roman"/>
          <w:sz w:val="22"/>
          <w:szCs w:val="22"/>
        </w:rPr>
        <w:tab/>
      </w:r>
      <w:r w:rsidR="00164017" w:rsidRPr="00164017">
        <w:rPr>
          <w:rFonts w:ascii="Times New Roman" w:hAnsi="Times New Roman"/>
          <w:sz w:val="22"/>
          <w:szCs w:val="22"/>
        </w:rPr>
        <w:t xml:space="preserve">Przedmiotem opracowania jest projekt obejmujący przebudowę </w:t>
      </w:r>
      <w:r w:rsidR="00025E15" w:rsidRPr="00164017">
        <w:rPr>
          <w:rFonts w:ascii="Times New Roman" w:hAnsi="Times New Roman"/>
          <w:sz w:val="22"/>
          <w:szCs w:val="22"/>
        </w:rPr>
        <w:t>przyłącza wodociągowego</w:t>
      </w:r>
      <w:r w:rsidR="00025E15">
        <w:rPr>
          <w:rFonts w:ascii="Times New Roman" w:hAnsi="Times New Roman"/>
          <w:sz w:val="22"/>
          <w:szCs w:val="22"/>
        </w:rPr>
        <w:t xml:space="preserve"> </w:t>
      </w:r>
      <w:r w:rsidR="00164017" w:rsidRPr="00164017">
        <w:rPr>
          <w:rFonts w:ascii="Times New Roman" w:hAnsi="Times New Roman"/>
          <w:sz w:val="22"/>
          <w:szCs w:val="22"/>
        </w:rPr>
        <w:t>oraz rozbudowę instalacji wewnętrznych kanalizacji deszczowej i sanitarnej dla modernizowanej stacji paliw ORLEN Nr 4</w:t>
      </w:r>
      <w:r w:rsidR="00164017">
        <w:rPr>
          <w:rFonts w:ascii="Times New Roman" w:hAnsi="Times New Roman"/>
          <w:sz w:val="22"/>
          <w:szCs w:val="22"/>
        </w:rPr>
        <w:t>207</w:t>
      </w:r>
      <w:r w:rsidR="00164017" w:rsidRPr="00164017">
        <w:rPr>
          <w:rFonts w:ascii="Times New Roman" w:hAnsi="Times New Roman"/>
          <w:sz w:val="22"/>
          <w:szCs w:val="22"/>
        </w:rPr>
        <w:t xml:space="preserve"> </w:t>
      </w:r>
      <w:proofErr w:type="gramStart"/>
      <w:r w:rsidR="00164017" w:rsidRPr="00164017">
        <w:rPr>
          <w:rFonts w:ascii="Times New Roman" w:hAnsi="Times New Roman"/>
          <w:sz w:val="22"/>
          <w:szCs w:val="22"/>
        </w:rPr>
        <w:t xml:space="preserve">w </w:t>
      </w:r>
      <w:r w:rsidR="00164017">
        <w:rPr>
          <w:rFonts w:ascii="Times New Roman" w:hAnsi="Times New Roman"/>
          <w:sz w:val="22"/>
          <w:szCs w:val="22"/>
        </w:rPr>
        <w:t xml:space="preserve"> Agatówce</w:t>
      </w:r>
      <w:proofErr w:type="gramEnd"/>
      <w:r w:rsidR="00025E15">
        <w:rPr>
          <w:rFonts w:ascii="Times New Roman" w:hAnsi="Times New Roman"/>
          <w:sz w:val="22"/>
          <w:szCs w:val="22"/>
        </w:rPr>
        <w:t>.</w:t>
      </w:r>
    </w:p>
    <w:p w14:paraId="3D76FF06" w14:textId="77777777" w:rsidR="00E24EE6" w:rsidRPr="00B5590F" w:rsidRDefault="00E24EE6" w:rsidP="00280C70">
      <w:pPr>
        <w:pStyle w:val="Nagwek2"/>
      </w:pPr>
      <w:bookmarkStart w:id="17" w:name="_Toc380839811"/>
      <w:bookmarkStart w:id="18" w:name="_Toc380839848"/>
      <w:bookmarkStart w:id="19" w:name="_Toc517300604"/>
      <w:bookmarkStart w:id="20" w:name="_Toc216180867"/>
      <w:r w:rsidRPr="00B5590F">
        <w:t>PODSTAWA OPRACOWANIA</w:t>
      </w:r>
      <w:bookmarkEnd w:id="17"/>
      <w:bookmarkEnd w:id="18"/>
      <w:bookmarkEnd w:id="19"/>
      <w:bookmarkEnd w:id="20"/>
    </w:p>
    <w:p w14:paraId="192254EF" w14:textId="77777777" w:rsidR="00E24EE6" w:rsidRPr="00B5590F" w:rsidRDefault="00E24EE6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</w:p>
    <w:p w14:paraId="552120CD" w14:textId="77777777" w:rsidR="00164017" w:rsidRPr="00164017" w:rsidRDefault="00164017" w:rsidP="00164017">
      <w:pPr>
        <w:numPr>
          <w:ilvl w:val="0"/>
          <w:numId w:val="4"/>
        </w:numPr>
        <w:tabs>
          <w:tab w:val="clear" w:pos="928"/>
          <w:tab w:val="num" w:pos="567"/>
        </w:tabs>
        <w:spacing w:line="360" w:lineRule="auto"/>
        <w:ind w:left="567" w:firstLine="1"/>
        <w:jc w:val="both"/>
        <w:rPr>
          <w:rFonts w:ascii="Times New Roman" w:hAnsi="Times New Roman"/>
          <w:sz w:val="22"/>
          <w:szCs w:val="22"/>
        </w:rPr>
      </w:pPr>
      <w:r w:rsidRPr="00164017">
        <w:rPr>
          <w:rFonts w:ascii="Times New Roman" w:hAnsi="Times New Roman"/>
          <w:sz w:val="22"/>
          <w:szCs w:val="22"/>
        </w:rPr>
        <w:t>zlecenie Inwestora</w:t>
      </w:r>
    </w:p>
    <w:p w14:paraId="72F4395A" w14:textId="77777777" w:rsidR="00164017" w:rsidRPr="00164017" w:rsidRDefault="00164017" w:rsidP="00164017">
      <w:pPr>
        <w:numPr>
          <w:ilvl w:val="0"/>
          <w:numId w:val="4"/>
        </w:numPr>
        <w:tabs>
          <w:tab w:val="clear" w:pos="928"/>
          <w:tab w:val="num" w:pos="567"/>
        </w:tabs>
        <w:spacing w:line="360" w:lineRule="auto"/>
        <w:ind w:left="567" w:firstLine="1"/>
        <w:jc w:val="both"/>
        <w:rPr>
          <w:rFonts w:ascii="Times New Roman" w:hAnsi="Times New Roman"/>
          <w:sz w:val="22"/>
          <w:szCs w:val="22"/>
        </w:rPr>
      </w:pPr>
      <w:r w:rsidRPr="00164017">
        <w:rPr>
          <w:rFonts w:ascii="Times New Roman" w:hAnsi="Times New Roman"/>
          <w:sz w:val="22"/>
          <w:szCs w:val="22"/>
        </w:rPr>
        <w:t xml:space="preserve">aktualna mapa </w:t>
      </w:r>
      <w:proofErr w:type="spellStart"/>
      <w:r w:rsidRPr="00164017">
        <w:rPr>
          <w:rFonts w:ascii="Times New Roman" w:hAnsi="Times New Roman"/>
          <w:sz w:val="22"/>
          <w:szCs w:val="22"/>
        </w:rPr>
        <w:t>sytuacyjno</w:t>
      </w:r>
      <w:proofErr w:type="spellEnd"/>
      <w:r w:rsidRPr="00164017">
        <w:rPr>
          <w:rFonts w:ascii="Times New Roman" w:hAnsi="Times New Roman"/>
          <w:sz w:val="22"/>
          <w:szCs w:val="22"/>
        </w:rPr>
        <w:t xml:space="preserve"> – wysokościowa z uzbrojeniem podziemnym w skali 1:500</w:t>
      </w:r>
    </w:p>
    <w:p w14:paraId="1E492C95" w14:textId="77777777" w:rsidR="00164017" w:rsidRPr="00164017" w:rsidRDefault="00164017" w:rsidP="00164017">
      <w:pPr>
        <w:numPr>
          <w:ilvl w:val="0"/>
          <w:numId w:val="4"/>
        </w:numPr>
        <w:tabs>
          <w:tab w:val="clear" w:pos="928"/>
          <w:tab w:val="num" w:pos="567"/>
        </w:tabs>
        <w:spacing w:line="360" w:lineRule="auto"/>
        <w:ind w:left="567" w:firstLine="1"/>
        <w:jc w:val="both"/>
        <w:rPr>
          <w:rFonts w:ascii="Times New Roman" w:hAnsi="Times New Roman"/>
          <w:sz w:val="22"/>
          <w:szCs w:val="22"/>
        </w:rPr>
      </w:pPr>
      <w:r w:rsidRPr="00164017">
        <w:rPr>
          <w:rFonts w:ascii="Times New Roman" w:hAnsi="Times New Roman"/>
          <w:sz w:val="22"/>
          <w:szCs w:val="22"/>
        </w:rPr>
        <w:t>wizja w terenie</w:t>
      </w:r>
    </w:p>
    <w:p w14:paraId="783FFF68" w14:textId="77777777" w:rsidR="00E24EE6" w:rsidRPr="00164017" w:rsidRDefault="00164017" w:rsidP="00164017">
      <w:pPr>
        <w:numPr>
          <w:ilvl w:val="0"/>
          <w:numId w:val="4"/>
        </w:numPr>
        <w:tabs>
          <w:tab w:val="clear" w:pos="928"/>
          <w:tab w:val="num" w:pos="567"/>
        </w:tabs>
        <w:spacing w:line="360" w:lineRule="auto"/>
        <w:ind w:left="567" w:firstLine="1"/>
        <w:jc w:val="both"/>
        <w:rPr>
          <w:rFonts w:ascii="Times New Roman" w:hAnsi="Times New Roman"/>
          <w:sz w:val="22"/>
          <w:szCs w:val="22"/>
        </w:rPr>
      </w:pPr>
      <w:r w:rsidRPr="00164017">
        <w:rPr>
          <w:rFonts w:ascii="Times New Roman" w:hAnsi="Times New Roman"/>
          <w:sz w:val="22"/>
          <w:szCs w:val="22"/>
        </w:rPr>
        <w:t>obowiązujące normy i przepisy prawne</w:t>
      </w:r>
    </w:p>
    <w:p w14:paraId="4A362A39" w14:textId="77777777" w:rsidR="00E24EE6" w:rsidRPr="00B5590F" w:rsidRDefault="00E24EE6" w:rsidP="00280C70">
      <w:pPr>
        <w:pStyle w:val="Nagwek2"/>
      </w:pPr>
      <w:bookmarkStart w:id="21" w:name="_Toc380839812"/>
      <w:bookmarkStart w:id="22" w:name="_Toc380839849"/>
      <w:bookmarkStart w:id="23" w:name="_Toc517300605"/>
      <w:bookmarkStart w:id="24" w:name="_Toc216180868"/>
      <w:r w:rsidRPr="00B5590F">
        <w:t>INWESTOR</w:t>
      </w:r>
      <w:bookmarkEnd w:id="21"/>
      <w:bookmarkEnd w:id="22"/>
      <w:bookmarkEnd w:id="23"/>
      <w:bookmarkEnd w:id="24"/>
    </w:p>
    <w:p w14:paraId="1AFEA6D9" w14:textId="4D16BE46" w:rsidR="00E24EE6" w:rsidRPr="00B5590F" w:rsidRDefault="00025E15" w:rsidP="00025E15">
      <w:pPr>
        <w:tabs>
          <w:tab w:val="left" w:pos="6135"/>
        </w:tabs>
        <w:spacing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ab/>
      </w:r>
    </w:p>
    <w:p w14:paraId="36539A04" w14:textId="77777777" w:rsidR="00E24EE6" w:rsidRPr="00B5590F" w:rsidRDefault="00E24EE6" w:rsidP="00FE45A5">
      <w:pPr>
        <w:spacing w:line="360" w:lineRule="auto"/>
        <w:ind w:firstLine="708"/>
        <w:jc w:val="both"/>
        <w:rPr>
          <w:rFonts w:ascii="Times New Roman" w:hAnsi="Times New Roman"/>
          <w:sz w:val="22"/>
          <w:szCs w:val="22"/>
        </w:rPr>
      </w:pPr>
      <w:r w:rsidRPr="00B5590F">
        <w:rPr>
          <w:rFonts w:ascii="Times New Roman" w:hAnsi="Times New Roman"/>
          <w:sz w:val="22"/>
          <w:szCs w:val="22"/>
        </w:rPr>
        <w:t>Nazwa: ORLEN S.A.</w:t>
      </w:r>
    </w:p>
    <w:p w14:paraId="4048545C" w14:textId="77777777" w:rsidR="00E24EE6" w:rsidRPr="00B5590F" w:rsidRDefault="00E24EE6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B5590F">
        <w:rPr>
          <w:rFonts w:ascii="Times New Roman" w:hAnsi="Times New Roman"/>
          <w:sz w:val="22"/>
          <w:szCs w:val="22"/>
        </w:rPr>
        <w:tab/>
        <w:t xml:space="preserve">Adres: 09-411 </w:t>
      </w:r>
      <w:proofErr w:type="gramStart"/>
      <w:r w:rsidRPr="00B5590F">
        <w:rPr>
          <w:rFonts w:ascii="Times New Roman" w:hAnsi="Times New Roman"/>
          <w:sz w:val="22"/>
          <w:szCs w:val="22"/>
        </w:rPr>
        <w:t>Płock ,</w:t>
      </w:r>
      <w:proofErr w:type="gramEnd"/>
      <w:r w:rsidRPr="00B5590F">
        <w:rPr>
          <w:rFonts w:ascii="Times New Roman" w:hAnsi="Times New Roman"/>
          <w:sz w:val="22"/>
          <w:szCs w:val="22"/>
        </w:rPr>
        <w:t xml:space="preserve"> ul. Chemików 7</w:t>
      </w:r>
      <w:r w:rsidRPr="00B5590F">
        <w:rPr>
          <w:rFonts w:ascii="Times New Roman" w:hAnsi="Times New Roman"/>
          <w:sz w:val="22"/>
          <w:szCs w:val="22"/>
        </w:rPr>
        <w:tab/>
      </w:r>
    </w:p>
    <w:p w14:paraId="31D91D26" w14:textId="77777777" w:rsidR="00E24EE6" w:rsidRPr="00B5590F" w:rsidRDefault="00E24EE6" w:rsidP="00280C70">
      <w:pPr>
        <w:pStyle w:val="Nagwek2"/>
      </w:pPr>
      <w:bookmarkStart w:id="25" w:name="_Toc380839813"/>
      <w:bookmarkStart w:id="26" w:name="_Toc380839850"/>
      <w:bookmarkStart w:id="27" w:name="_Toc517300606"/>
      <w:bookmarkStart w:id="28" w:name="_Toc216180869"/>
      <w:r w:rsidRPr="00B5590F">
        <w:t>JEDNOSTKA PROJEKTUJĄCA</w:t>
      </w:r>
      <w:bookmarkEnd w:id="25"/>
      <w:bookmarkEnd w:id="26"/>
      <w:bookmarkEnd w:id="27"/>
      <w:bookmarkEnd w:id="28"/>
    </w:p>
    <w:p w14:paraId="713FF878" w14:textId="77777777" w:rsidR="00E24EE6" w:rsidRPr="00B5590F" w:rsidRDefault="00E24EE6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</w:p>
    <w:p w14:paraId="3E2C003D" w14:textId="77777777" w:rsidR="00E24EE6" w:rsidRPr="00B5590F" w:rsidRDefault="00E24EE6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B5590F">
        <w:rPr>
          <w:rFonts w:ascii="Times New Roman" w:hAnsi="Times New Roman"/>
          <w:sz w:val="22"/>
          <w:szCs w:val="22"/>
        </w:rPr>
        <w:tab/>
      </w:r>
      <w:proofErr w:type="gramStart"/>
      <w:r w:rsidRPr="00B5590F">
        <w:rPr>
          <w:rFonts w:ascii="Times New Roman" w:hAnsi="Times New Roman"/>
          <w:sz w:val="22"/>
          <w:szCs w:val="22"/>
        </w:rPr>
        <w:t>Nazwa:  Pracownia</w:t>
      </w:r>
      <w:proofErr w:type="gramEnd"/>
      <w:r w:rsidRPr="00B5590F">
        <w:rPr>
          <w:rFonts w:ascii="Times New Roman" w:hAnsi="Times New Roman"/>
          <w:sz w:val="22"/>
          <w:szCs w:val="22"/>
        </w:rPr>
        <w:t xml:space="preserve"> Architektury i Wnętrz Selin Ar</w:t>
      </w:r>
    </w:p>
    <w:p w14:paraId="39120CB0" w14:textId="77777777" w:rsidR="00E24EE6" w:rsidRPr="00B5590F" w:rsidRDefault="00E24EE6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B5590F">
        <w:rPr>
          <w:rFonts w:ascii="Times New Roman" w:hAnsi="Times New Roman"/>
          <w:sz w:val="22"/>
          <w:szCs w:val="22"/>
        </w:rPr>
        <w:tab/>
      </w:r>
      <w:proofErr w:type="gramStart"/>
      <w:r w:rsidRPr="00B5590F">
        <w:rPr>
          <w:rFonts w:ascii="Times New Roman" w:hAnsi="Times New Roman"/>
          <w:sz w:val="22"/>
          <w:szCs w:val="22"/>
        </w:rPr>
        <w:t xml:space="preserve">Adres:   </w:t>
      </w:r>
      <w:proofErr w:type="gramEnd"/>
      <w:r w:rsidRPr="00B5590F">
        <w:rPr>
          <w:rFonts w:ascii="Times New Roman" w:hAnsi="Times New Roman"/>
          <w:sz w:val="22"/>
          <w:szCs w:val="22"/>
        </w:rPr>
        <w:t xml:space="preserve"> 91-039 </w:t>
      </w:r>
      <w:proofErr w:type="gramStart"/>
      <w:r w:rsidRPr="00B5590F">
        <w:rPr>
          <w:rFonts w:ascii="Times New Roman" w:hAnsi="Times New Roman"/>
          <w:sz w:val="22"/>
          <w:szCs w:val="22"/>
        </w:rPr>
        <w:t>Łódź ,</w:t>
      </w:r>
      <w:proofErr w:type="gramEnd"/>
      <w:r w:rsidRPr="00B5590F">
        <w:rPr>
          <w:rFonts w:ascii="Times New Roman" w:hAnsi="Times New Roman"/>
          <w:sz w:val="22"/>
          <w:szCs w:val="22"/>
        </w:rPr>
        <w:t xml:space="preserve"> ul. Eliasza Chaima Majzela7/48</w:t>
      </w:r>
    </w:p>
    <w:p w14:paraId="047D7E54" w14:textId="77777777" w:rsidR="00E24EE6" w:rsidRPr="00B5590F" w:rsidRDefault="00E24EE6" w:rsidP="00280C70">
      <w:pPr>
        <w:pStyle w:val="Nagwek2"/>
      </w:pPr>
      <w:bookmarkStart w:id="29" w:name="_Toc380839814"/>
      <w:bookmarkStart w:id="30" w:name="_Toc380839851"/>
      <w:bookmarkStart w:id="31" w:name="_Toc517300607"/>
      <w:bookmarkStart w:id="32" w:name="_Toc216180870"/>
      <w:r w:rsidRPr="00B5590F">
        <w:t>ZAKRES OPRACOWANIA</w:t>
      </w:r>
      <w:bookmarkEnd w:id="29"/>
      <w:bookmarkEnd w:id="30"/>
      <w:bookmarkEnd w:id="31"/>
      <w:bookmarkEnd w:id="32"/>
    </w:p>
    <w:p w14:paraId="5D640D71" w14:textId="77777777" w:rsidR="00E24EE6" w:rsidRPr="00B5590F" w:rsidRDefault="00E24EE6" w:rsidP="00FE45A5">
      <w:pPr>
        <w:spacing w:line="360" w:lineRule="auto"/>
        <w:rPr>
          <w:rFonts w:ascii="Times New Roman" w:hAnsi="Times New Roman"/>
        </w:rPr>
      </w:pPr>
    </w:p>
    <w:p w14:paraId="62649957" w14:textId="77777777" w:rsidR="004A4DE9" w:rsidRPr="004A4DE9" w:rsidRDefault="004A4DE9" w:rsidP="004A4DE9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4A4DE9">
        <w:rPr>
          <w:rFonts w:ascii="Times New Roman" w:hAnsi="Times New Roman"/>
          <w:sz w:val="22"/>
          <w:szCs w:val="22"/>
        </w:rPr>
        <w:t xml:space="preserve">Niniejszy projekt obejmuje rozbudowę oraz przebudowę istniejącej infrastruktury </w:t>
      </w:r>
      <w:proofErr w:type="spellStart"/>
      <w:r w:rsidRPr="004A4DE9">
        <w:rPr>
          <w:rFonts w:ascii="Times New Roman" w:hAnsi="Times New Roman"/>
          <w:sz w:val="22"/>
          <w:szCs w:val="22"/>
        </w:rPr>
        <w:t>wod-kan</w:t>
      </w:r>
      <w:proofErr w:type="spellEnd"/>
      <w:r w:rsidRPr="004A4DE9">
        <w:rPr>
          <w:rFonts w:ascii="Times New Roman" w:hAnsi="Times New Roman"/>
          <w:sz w:val="22"/>
          <w:szCs w:val="22"/>
        </w:rPr>
        <w:t xml:space="preserve"> na stacji paliw ORLEN S.A Nr </w:t>
      </w:r>
      <w:r w:rsidR="00775E9E">
        <w:rPr>
          <w:rFonts w:ascii="Times New Roman" w:hAnsi="Times New Roman"/>
          <w:sz w:val="22"/>
          <w:szCs w:val="22"/>
        </w:rPr>
        <w:t xml:space="preserve">4207 </w:t>
      </w:r>
      <w:r w:rsidRPr="004A4DE9">
        <w:rPr>
          <w:rFonts w:ascii="Times New Roman" w:hAnsi="Times New Roman"/>
          <w:sz w:val="22"/>
          <w:szCs w:val="22"/>
        </w:rPr>
        <w:t xml:space="preserve">w </w:t>
      </w:r>
      <w:r w:rsidR="00775E9E">
        <w:rPr>
          <w:rFonts w:ascii="Times New Roman" w:hAnsi="Times New Roman"/>
          <w:sz w:val="22"/>
          <w:szCs w:val="22"/>
        </w:rPr>
        <w:t>Agatówce</w:t>
      </w:r>
      <w:r w:rsidRPr="004A4DE9">
        <w:rPr>
          <w:rFonts w:ascii="Times New Roman" w:hAnsi="Times New Roman"/>
          <w:sz w:val="22"/>
          <w:szCs w:val="22"/>
        </w:rPr>
        <w:t xml:space="preserve">, w związku z </w:t>
      </w:r>
      <w:r w:rsidR="00775E9E">
        <w:rPr>
          <w:rFonts w:ascii="Times New Roman" w:hAnsi="Times New Roman"/>
          <w:sz w:val="22"/>
          <w:szCs w:val="22"/>
        </w:rPr>
        <w:t>planowaną modernizacją stacji paliw.</w:t>
      </w:r>
    </w:p>
    <w:p w14:paraId="485B9105" w14:textId="64FF9101" w:rsidR="004A4DE9" w:rsidRPr="004A4DE9" w:rsidRDefault="004A4DE9" w:rsidP="00775E9E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4A4DE9">
        <w:rPr>
          <w:rFonts w:ascii="Times New Roman" w:hAnsi="Times New Roman"/>
          <w:sz w:val="22"/>
          <w:szCs w:val="22"/>
        </w:rPr>
        <w:t>W zakres opracowania wchodzi:</w:t>
      </w:r>
    </w:p>
    <w:p w14:paraId="7BD754AA" w14:textId="77777777" w:rsidR="004A4DE9" w:rsidRPr="004A4DE9" w:rsidRDefault="004A4DE9" w:rsidP="00775E9E">
      <w:pPr>
        <w:spacing w:line="360" w:lineRule="auto"/>
        <w:ind w:left="568"/>
        <w:jc w:val="both"/>
        <w:rPr>
          <w:rFonts w:ascii="Times New Roman" w:hAnsi="Times New Roman"/>
          <w:sz w:val="22"/>
          <w:szCs w:val="22"/>
        </w:rPr>
      </w:pPr>
      <w:r w:rsidRPr="004A4DE9">
        <w:rPr>
          <w:rFonts w:ascii="Times New Roman" w:hAnsi="Times New Roman"/>
          <w:sz w:val="22"/>
          <w:szCs w:val="22"/>
        </w:rPr>
        <w:t>- przebudowa przyłącza wodociągowego</w:t>
      </w:r>
    </w:p>
    <w:p w14:paraId="0ED7F486" w14:textId="77777777" w:rsidR="004A4DE9" w:rsidRPr="004A4DE9" w:rsidRDefault="00775E9E" w:rsidP="00775E9E">
      <w:pPr>
        <w:spacing w:line="360" w:lineRule="auto"/>
        <w:ind w:left="568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- budowa nowych odcinków instalacji wewnętrznej kanalizacji sanitarnej</w:t>
      </w:r>
    </w:p>
    <w:p w14:paraId="0DCC686A" w14:textId="77777777" w:rsidR="004A4DE9" w:rsidRPr="00025E15" w:rsidRDefault="004A4DE9" w:rsidP="00775E9E">
      <w:pPr>
        <w:spacing w:line="360" w:lineRule="auto"/>
        <w:ind w:left="568"/>
        <w:jc w:val="both"/>
        <w:rPr>
          <w:rFonts w:ascii="Times New Roman" w:hAnsi="Times New Roman"/>
          <w:sz w:val="22"/>
          <w:szCs w:val="22"/>
        </w:rPr>
      </w:pPr>
      <w:r w:rsidRPr="004A4DE9">
        <w:rPr>
          <w:rFonts w:ascii="Times New Roman" w:hAnsi="Times New Roman"/>
          <w:sz w:val="22"/>
          <w:szCs w:val="22"/>
        </w:rPr>
        <w:t xml:space="preserve">- </w:t>
      </w:r>
      <w:r w:rsidRPr="00025E15">
        <w:rPr>
          <w:rFonts w:ascii="Times New Roman" w:hAnsi="Times New Roman"/>
          <w:sz w:val="22"/>
          <w:szCs w:val="22"/>
        </w:rPr>
        <w:t>budowa</w:t>
      </w:r>
      <w:r w:rsidR="00775E9E" w:rsidRPr="00025E15">
        <w:rPr>
          <w:rFonts w:ascii="Times New Roman" w:hAnsi="Times New Roman"/>
          <w:sz w:val="22"/>
          <w:szCs w:val="22"/>
        </w:rPr>
        <w:t xml:space="preserve"> nowych odcinków</w:t>
      </w:r>
      <w:r w:rsidRPr="00025E15">
        <w:rPr>
          <w:rFonts w:ascii="Times New Roman" w:hAnsi="Times New Roman"/>
          <w:sz w:val="22"/>
          <w:szCs w:val="22"/>
        </w:rPr>
        <w:t xml:space="preserve"> instalacji wewnętrznej kanalizacji deszczowej </w:t>
      </w:r>
    </w:p>
    <w:p w14:paraId="75CE52AB" w14:textId="77777777" w:rsidR="00E24EE6" w:rsidRPr="00025E15" w:rsidRDefault="00E24EE6" w:rsidP="00280C70">
      <w:pPr>
        <w:pStyle w:val="Nagwek2"/>
        <w:rPr>
          <w:szCs w:val="22"/>
        </w:rPr>
      </w:pPr>
      <w:bookmarkStart w:id="33" w:name="_Toc380839815"/>
      <w:bookmarkStart w:id="34" w:name="_Toc380839852"/>
      <w:bookmarkStart w:id="35" w:name="_Toc517300608"/>
      <w:bookmarkStart w:id="36" w:name="_Toc216180871"/>
      <w:r w:rsidRPr="00025E15">
        <w:t>INFORMACJE OGÓLNE DOTYCZĄCE MODERNIZOWANEJ STACJI</w:t>
      </w:r>
      <w:bookmarkEnd w:id="33"/>
      <w:bookmarkEnd w:id="34"/>
      <w:bookmarkEnd w:id="35"/>
      <w:bookmarkEnd w:id="36"/>
    </w:p>
    <w:p w14:paraId="074651C0" w14:textId="77777777" w:rsidR="00E24EE6" w:rsidRPr="00025E15" w:rsidRDefault="00E24EE6" w:rsidP="00FE45A5">
      <w:pPr>
        <w:spacing w:line="360" w:lineRule="auto"/>
        <w:ind w:firstLine="425"/>
        <w:jc w:val="both"/>
        <w:rPr>
          <w:rFonts w:ascii="Times New Roman" w:hAnsi="Times New Roman"/>
        </w:rPr>
      </w:pPr>
      <w:bookmarkStart w:id="37" w:name="_Toc154332384"/>
      <w:bookmarkStart w:id="38" w:name="_Toc380839816"/>
      <w:bookmarkStart w:id="39" w:name="_Toc380839853"/>
    </w:p>
    <w:p w14:paraId="2FBAEE52" w14:textId="77777777" w:rsidR="006E3203" w:rsidRPr="00025E15" w:rsidRDefault="002F2F55" w:rsidP="00775E9E">
      <w:pPr>
        <w:spacing w:line="360" w:lineRule="auto"/>
        <w:ind w:firstLine="500"/>
        <w:jc w:val="both"/>
        <w:rPr>
          <w:rFonts w:ascii="Times New Roman" w:hAnsi="Times New Roman"/>
          <w:sz w:val="22"/>
          <w:szCs w:val="22"/>
        </w:rPr>
      </w:pPr>
      <w:r w:rsidRPr="00025E15">
        <w:rPr>
          <w:rFonts w:ascii="Times New Roman" w:hAnsi="Times New Roman"/>
          <w:sz w:val="22"/>
          <w:szCs w:val="22"/>
        </w:rPr>
        <w:t xml:space="preserve">Stacja paliw nr 4220 zlokalizowana jest w granicach administracyjnych </w:t>
      </w:r>
      <w:r w:rsidR="00F065F0" w:rsidRPr="00025E15">
        <w:rPr>
          <w:rFonts w:ascii="Times New Roman" w:hAnsi="Times New Roman"/>
          <w:sz w:val="22"/>
          <w:szCs w:val="22"/>
        </w:rPr>
        <w:t xml:space="preserve">wsi Agatówka przy </w:t>
      </w:r>
      <w:r w:rsidR="00775E9E" w:rsidRPr="00025E15">
        <w:rPr>
          <w:rFonts w:ascii="Times New Roman" w:hAnsi="Times New Roman"/>
          <w:sz w:val="22"/>
          <w:szCs w:val="22"/>
        </w:rPr>
        <w:br/>
      </w:r>
      <w:r w:rsidR="00F065F0" w:rsidRPr="00025E15">
        <w:rPr>
          <w:rFonts w:ascii="Times New Roman" w:hAnsi="Times New Roman"/>
          <w:sz w:val="22"/>
          <w:szCs w:val="22"/>
        </w:rPr>
        <w:t>ul. Centralnej 38</w:t>
      </w:r>
      <w:r w:rsidR="006E3203" w:rsidRPr="00025E15">
        <w:rPr>
          <w:rFonts w:ascii="Times New Roman" w:hAnsi="Times New Roman"/>
          <w:sz w:val="22"/>
          <w:szCs w:val="22"/>
        </w:rPr>
        <w:t xml:space="preserve"> na działce nr dz. ew. </w:t>
      </w:r>
      <w:r w:rsidR="00F065F0" w:rsidRPr="00025E15">
        <w:rPr>
          <w:rFonts w:ascii="Times New Roman" w:hAnsi="Times New Roman"/>
          <w:sz w:val="22"/>
          <w:szCs w:val="22"/>
        </w:rPr>
        <w:t xml:space="preserve">1413/2, </w:t>
      </w:r>
      <w:proofErr w:type="spellStart"/>
      <w:r w:rsidR="00F065F0" w:rsidRPr="00025E15">
        <w:rPr>
          <w:rFonts w:ascii="Times New Roman" w:hAnsi="Times New Roman"/>
          <w:sz w:val="22"/>
          <w:szCs w:val="22"/>
        </w:rPr>
        <w:t>obr</w:t>
      </w:r>
      <w:proofErr w:type="spellEnd"/>
      <w:r w:rsidR="00F065F0" w:rsidRPr="00025E15">
        <w:rPr>
          <w:rFonts w:ascii="Times New Roman" w:hAnsi="Times New Roman"/>
          <w:sz w:val="22"/>
          <w:szCs w:val="22"/>
        </w:rPr>
        <w:t>. 0007 Pilchów gm. Zaleszany, pow. stalowowolski.</w:t>
      </w:r>
    </w:p>
    <w:p w14:paraId="315582C7" w14:textId="77777777" w:rsidR="002F2F55" w:rsidRPr="00025E15" w:rsidRDefault="002F2F55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025E15">
        <w:rPr>
          <w:rFonts w:ascii="Times New Roman" w:hAnsi="Times New Roman"/>
          <w:sz w:val="22"/>
          <w:szCs w:val="22"/>
        </w:rPr>
        <w:t>Stacja prowadzi sprzedaż detaliczną benzyn i oleju napędowego oraz gazu LPG.</w:t>
      </w:r>
    </w:p>
    <w:p w14:paraId="3886CE9B" w14:textId="77777777" w:rsidR="00F065F0" w:rsidRPr="00025E15" w:rsidRDefault="002F2F55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025E15">
        <w:rPr>
          <w:rFonts w:ascii="Times New Roman" w:hAnsi="Times New Roman"/>
          <w:sz w:val="22"/>
          <w:szCs w:val="22"/>
        </w:rPr>
        <w:t xml:space="preserve">W istniejącym pawilonie na terenie stacji zlokalizowano punkt handlowy, przeznaczony do sprzedaży </w:t>
      </w:r>
    </w:p>
    <w:p w14:paraId="26B0E0A2" w14:textId="77777777" w:rsidR="002F2F55" w:rsidRPr="00025E15" w:rsidRDefault="002F2F55" w:rsidP="00FE45A5">
      <w:pPr>
        <w:spacing w:line="360" w:lineRule="auto"/>
        <w:jc w:val="both"/>
        <w:rPr>
          <w:rFonts w:ascii="Times New Roman" w:hAnsi="Times New Roman"/>
          <w:sz w:val="22"/>
          <w:szCs w:val="22"/>
        </w:rPr>
      </w:pPr>
      <w:r w:rsidRPr="00025E15">
        <w:rPr>
          <w:rFonts w:ascii="Times New Roman" w:hAnsi="Times New Roman"/>
          <w:sz w:val="22"/>
          <w:szCs w:val="22"/>
        </w:rPr>
        <w:lastRenderedPageBreak/>
        <w:t>w ograniczonym zakresie części, akcesoriów i kosmetyków samochodowych,</w:t>
      </w:r>
      <w:r w:rsidR="00B5590F" w:rsidRPr="00025E15">
        <w:rPr>
          <w:rFonts w:ascii="Times New Roman" w:hAnsi="Times New Roman"/>
          <w:sz w:val="22"/>
          <w:szCs w:val="22"/>
        </w:rPr>
        <w:t xml:space="preserve"> a</w:t>
      </w:r>
      <w:r w:rsidRPr="00025E15">
        <w:rPr>
          <w:rFonts w:ascii="Times New Roman" w:hAnsi="Times New Roman"/>
          <w:sz w:val="22"/>
          <w:szCs w:val="22"/>
        </w:rPr>
        <w:t xml:space="preserve"> także paczkowanych artykułów spożywczych (słodyczy) i prasy oraz pomieszczenia socjalne dla obsługi. </w:t>
      </w:r>
    </w:p>
    <w:p w14:paraId="6AA675E6" w14:textId="40A8AB63" w:rsidR="00775E9E" w:rsidRPr="00025E15" w:rsidRDefault="00775E9E" w:rsidP="00025E15">
      <w:pPr>
        <w:pStyle w:val="Nagwek1"/>
      </w:pPr>
      <w:bookmarkStart w:id="40" w:name="_Toc160187375"/>
      <w:bookmarkStart w:id="41" w:name="_Toc216180872"/>
      <w:bookmarkEnd w:id="37"/>
      <w:bookmarkEnd w:id="38"/>
      <w:bookmarkEnd w:id="39"/>
      <w:r w:rsidRPr="00025E15">
        <w:t>OPIS STANU ISTNIEJĄCEGO</w:t>
      </w:r>
      <w:bookmarkEnd w:id="40"/>
      <w:r w:rsidR="00164017" w:rsidRPr="00025E15">
        <w:t>.</w:t>
      </w:r>
      <w:bookmarkEnd w:id="41"/>
    </w:p>
    <w:p w14:paraId="0F05EA99" w14:textId="77777777" w:rsidR="00164017" w:rsidRPr="00025E15" w:rsidRDefault="00164017" w:rsidP="00025E15">
      <w:pPr>
        <w:rPr>
          <w:rFonts w:eastAsiaTheme="majorEastAsia"/>
          <w:lang w:eastAsia="pl-PL"/>
        </w:rPr>
      </w:pPr>
    </w:p>
    <w:p w14:paraId="7105B497" w14:textId="56934575" w:rsidR="00775E9E" w:rsidRPr="00025E15" w:rsidRDefault="00775E9E" w:rsidP="00025E15">
      <w:pPr>
        <w:spacing w:after="120"/>
        <w:rPr>
          <w:rFonts w:ascii="Times New Roman" w:hAnsi="Times New Roman"/>
          <w:sz w:val="22"/>
          <w:szCs w:val="22"/>
          <w:lang w:eastAsia="zh-CN"/>
        </w:rPr>
      </w:pPr>
      <w:r w:rsidRPr="00025E15">
        <w:rPr>
          <w:rFonts w:ascii="Times New Roman" w:hAnsi="Times New Roman"/>
          <w:sz w:val="22"/>
          <w:szCs w:val="22"/>
          <w:lang w:eastAsia="zh-CN"/>
        </w:rPr>
        <w:t xml:space="preserve">Na terenie przedmiotowej stacji paliw występuje następujące uzbrojenie w zakresie </w:t>
      </w:r>
      <w:proofErr w:type="spellStart"/>
      <w:r w:rsidRPr="00025E15">
        <w:rPr>
          <w:rFonts w:ascii="Times New Roman" w:hAnsi="Times New Roman"/>
          <w:sz w:val="22"/>
          <w:szCs w:val="22"/>
          <w:lang w:eastAsia="zh-CN"/>
        </w:rPr>
        <w:t>wod</w:t>
      </w:r>
      <w:proofErr w:type="spellEnd"/>
      <w:r w:rsidRPr="00025E15">
        <w:rPr>
          <w:rFonts w:ascii="Times New Roman" w:hAnsi="Times New Roman"/>
          <w:sz w:val="22"/>
          <w:szCs w:val="22"/>
          <w:lang w:eastAsia="zh-CN"/>
        </w:rPr>
        <w:t>-kan.:</w:t>
      </w:r>
    </w:p>
    <w:p w14:paraId="02EDE9DD" w14:textId="021FF038" w:rsidR="00775E9E" w:rsidRPr="00025E15" w:rsidRDefault="00D00193" w:rsidP="00025E15">
      <w:pPr>
        <w:numPr>
          <w:ilvl w:val="0"/>
          <w:numId w:val="42"/>
        </w:numPr>
        <w:suppressAutoHyphens w:val="0"/>
        <w:spacing w:after="120"/>
        <w:ind w:left="142" w:hanging="142"/>
        <w:contextualSpacing/>
        <w:rPr>
          <w:rFonts w:ascii="Times New Roman" w:eastAsia="Times" w:hAnsi="Times New Roman"/>
          <w:sz w:val="22"/>
          <w:szCs w:val="22"/>
          <w:lang w:eastAsia="zh-CN"/>
        </w:rPr>
      </w:pPr>
      <w:r>
        <w:rPr>
          <w:rFonts w:ascii="Times New Roman" w:eastAsia="Times" w:hAnsi="Times New Roman"/>
          <w:sz w:val="22"/>
          <w:szCs w:val="22"/>
          <w:lang w:eastAsia="zh-CN"/>
        </w:rPr>
        <w:t>p</w:t>
      </w:r>
      <w:r w:rsidR="00775E9E" w:rsidRPr="00025E15">
        <w:rPr>
          <w:rFonts w:ascii="Times New Roman" w:eastAsia="Times" w:hAnsi="Times New Roman"/>
          <w:sz w:val="22"/>
          <w:szCs w:val="22"/>
          <w:lang w:eastAsia="zh-CN"/>
        </w:rPr>
        <w:t>rzyłącz</w:t>
      </w:r>
      <w:r w:rsidR="00025E15" w:rsidRPr="00025E15">
        <w:rPr>
          <w:rFonts w:ascii="Times New Roman" w:eastAsia="Times" w:hAnsi="Times New Roman"/>
          <w:sz w:val="22"/>
          <w:szCs w:val="22"/>
          <w:lang w:eastAsia="zh-CN"/>
        </w:rPr>
        <w:t>e</w:t>
      </w:r>
      <w:r w:rsidR="00775E9E" w:rsidRPr="00025E15">
        <w:rPr>
          <w:rFonts w:ascii="Times New Roman" w:eastAsia="Times" w:hAnsi="Times New Roman"/>
          <w:sz w:val="22"/>
          <w:szCs w:val="22"/>
          <w:lang w:eastAsia="zh-CN"/>
        </w:rPr>
        <w:t xml:space="preserve"> wodociągow</w:t>
      </w:r>
      <w:r w:rsidR="00025E15" w:rsidRPr="00025E15">
        <w:rPr>
          <w:rFonts w:ascii="Times New Roman" w:eastAsia="Times" w:hAnsi="Times New Roman"/>
          <w:sz w:val="22"/>
          <w:szCs w:val="22"/>
          <w:lang w:eastAsia="zh-CN"/>
        </w:rPr>
        <w:t>e</w:t>
      </w:r>
      <w:r w:rsidR="00775E9E" w:rsidRPr="00025E15">
        <w:rPr>
          <w:rFonts w:ascii="Times New Roman" w:eastAsia="Times" w:hAnsi="Times New Roman"/>
          <w:sz w:val="22"/>
          <w:szCs w:val="22"/>
          <w:lang w:eastAsia="zh-CN"/>
        </w:rPr>
        <w:t xml:space="preserve"> - stacja zasilana jest z miejskiej sieci wodociągowej Ø90</w:t>
      </w:r>
      <w:r>
        <w:rPr>
          <w:rFonts w:ascii="Times New Roman" w:eastAsia="Times" w:hAnsi="Times New Roman"/>
          <w:sz w:val="22"/>
          <w:szCs w:val="22"/>
          <w:lang w:eastAsia="zh-CN"/>
        </w:rPr>
        <w:t>;</w:t>
      </w:r>
    </w:p>
    <w:p w14:paraId="7C317110" w14:textId="616C4182" w:rsidR="00775E9E" w:rsidRPr="00D00193" w:rsidRDefault="00D00193" w:rsidP="00025E15">
      <w:pPr>
        <w:numPr>
          <w:ilvl w:val="0"/>
          <w:numId w:val="42"/>
        </w:numPr>
        <w:suppressAutoHyphens w:val="0"/>
        <w:spacing w:after="120"/>
        <w:ind w:left="142" w:hanging="142"/>
        <w:contextualSpacing/>
        <w:rPr>
          <w:rFonts w:ascii="Times New Roman" w:eastAsia="Times" w:hAnsi="Times New Roman"/>
          <w:sz w:val="22"/>
          <w:szCs w:val="22"/>
          <w:lang w:eastAsia="zh-CN"/>
        </w:rPr>
      </w:pPr>
      <w:r>
        <w:rPr>
          <w:rFonts w:ascii="Times New Roman" w:eastAsia="Times" w:hAnsi="Times New Roman"/>
          <w:sz w:val="22"/>
          <w:szCs w:val="22"/>
          <w:lang w:eastAsia="zh-CN"/>
        </w:rPr>
        <w:t>i</w:t>
      </w:r>
      <w:r w:rsidR="00775E9E" w:rsidRPr="00025E15">
        <w:rPr>
          <w:rFonts w:ascii="Times New Roman" w:eastAsia="Times" w:hAnsi="Times New Roman"/>
          <w:sz w:val="22"/>
          <w:szCs w:val="22"/>
          <w:lang w:eastAsia="zh-CN"/>
        </w:rPr>
        <w:t xml:space="preserve">nstalacja zewnętrzna kanalizacji sanitarnej - ścieki bytowe z budynku stacji paliw odprowadzane są </w:t>
      </w:r>
      <w:r w:rsidR="00775E9E" w:rsidRPr="00D00193">
        <w:rPr>
          <w:rFonts w:ascii="Times New Roman" w:eastAsia="Times" w:hAnsi="Times New Roman"/>
          <w:sz w:val="22"/>
          <w:szCs w:val="22"/>
          <w:lang w:eastAsia="zh-CN"/>
        </w:rPr>
        <w:t>do miejskiej sieci kanalizacji sanitarnej</w:t>
      </w:r>
      <w:r w:rsidRPr="00D00193">
        <w:rPr>
          <w:rFonts w:ascii="Times New Roman" w:eastAsia="Times" w:hAnsi="Times New Roman"/>
          <w:sz w:val="22"/>
          <w:szCs w:val="22"/>
          <w:lang w:eastAsia="zh-CN"/>
        </w:rPr>
        <w:t>;</w:t>
      </w:r>
    </w:p>
    <w:p w14:paraId="0FCB7259" w14:textId="2D9A34E9" w:rsidR="00775E9E" w:rsidRPr="00D00193" w:rsidRDefault="00D00193" w:rsidP="00025E15">
      <w:pPr>
        <w:numPr>
          <w:ilvl w:val="0"/>
          <w:numId w:val="42"/>
        </w:numPr>
        <w:suppressAutoHyphens w:val="0"/>
        <w:spacing w:after="120"/>
        <w:ind w:left="142" w:right="-141" w:hanging="142"/>
        <w:contextualSpacing/>
        <w:rPr>
          <w:rFonts w:ascii="Times New Roman" w:eastAsia="Times" w:hAnsi="Times New Roman"/>
          <w:sz w:val="22"/>
          <w:szCs w:val="22"/>
          <w:lang w:eastAsia="zh-CN"/>
        </w:rPr>
      </w:pPr>
      <w:r w:rsidRPr="00D00193">
        <w:rPr>
          <w:rFonts w:ascii="Times New Roman" w:eastAsia="Times" w:hAnsi="Times New Roman"/>
          <w:sz w:val="22"/>
          <w:szCs w:val="22"/>
          <w:lang w:eastAsia="zh-CN"/>
        </w:rPr>
        <w:t>i</w:t>
      </w:r>
      <w:r w:rsidR="00775E9E" w:rsidRPr="00D00193">
        <w:rPr>
          <w:rFonts w:ascii="Times New Roman" w:eastAsia="Times" w:hAnsi="Times New Roman"/>
          <w:sz w:val="22"/>
          <w:szCs w:val="22"/>
          <w:lang w:eastAsia="zh-CN"/>
        </w:rPr>
        <w:t>nstalacja</w:t>
      </w:r>
      <w:r w:rsidR="00025E15" w:rsidRPr="00D00193">
        <w:rPr>
          <w:rFonts w:ascii="Times New Roman" w:eastAsia="Times" w:hAnsi="Times New Roman"/>
          <w:sz w:val="22"/>
          <w:szCs w:val="22"/>
          <w:lang w:eastAsia="zh-CN"/>
        </w:rPr>
        <w:t xml:space="preserve"> </w:t>
      </w:r>
      <w:r w:rsidR="00775E9E" w:rsidRPr="00D00193">
        <w:rPr>
          <w:rFonts w:ascii="Times New Roman" w:eastAsia="Times" w:hAnsi="Times New Roman"/>
          <w:sz w:val="22"/>
          <w:szCs w:val="22"/>
          <w:lang w:eastAsia="zh-CN"/>
        </w:rPr>
        <w:t xml:space="preserve">kanalizacji deszczowej - wody opadowo-roztopowe z powierzchni zadaszonych </w:t>
      </w:r>
      <w:r w:rsidR="00775E9E" w:rsidRPr="00D00193">
        <w:rPr>
          <w:rFonts w:ascii="Times New Roman" w:eastAsia="Times" w:hAnsi="Times New Roman"/>
          <w:sz w:val="22"/>
          <w:szCs w:val="22"/>
          <w:lang w:eastAsia="zh-CN"/>
        </w:rPr>
        <w:br/>
        <w:t xml:space="preserve">i powierzchni podjazdów na terenie stacji odprowadzane są poprzez separator do </w:t>
      </w:r>
      <w:r w:rsidR="00164017" w:rsidRPr="00D00193">
        <w:rPr>
          <w:rFonts w:ascii="Times New Roman" w:eastAsia="Times" w:hAnsi="Times New Roman"/>
          <w:sz w:val="22"/>
          <w:szCs w:val="22"/>
          <w:lang w:eastAsia="zh-CN"/>
        </w:rPr>
        <w:t>bezodpływowego zbiornika retencyjnego zlokalizowanego na terenie stacji paliw.</w:t>
      </w:r>
    </w:p>
    <w:p w14:paraId="77736E2A" w14:textId="77777777" w:rsidR="00775E9E" w:rsidRPr="00D00193" w:rsidRDefault="00775E9E" w:rsidP="00280C70">
      <w:pPr>
        <w:pStyle w:val="Nagwek1"/>
      </w:pPr>
      <w:bookmarkStart w:id="42" w:name="_Toc160187376"/>
      <w:bookmarkStart w:id="43" w:name="_Toc216180873"/>
      <w:r w:rsidRPr="00D00193">
        <w:t>OPIS PROJEKTOWANYCH ROZWIĄZAŃ.</w:t>
      </w:r>
      <w:bookmarkEnd w:id="42"/>
      <w:bookmarkEnd w:id="43"/>
    </w:p>
    <w:p w14:paraId="22562F2E" w14:textId="77777777" w:rsidR="00164017" w:rsidRPr="00D00193" w:rsidRDefault="00164017" w:rsidP="00164017">
      <w:pPr>
        <w:rPr>
          <w:rFonts w:eastAsiaTheme="majorEastAsia"/>
          <w:lang w:eastAsia="pl-PL"/>
        </w:rPr>
      </w:pPr>
    </w:p>
    <w:p w14:paraId="5F5CBD2B" w14:textId="7AE247E9" w:rsidR="00164017" w:rsidRPr="00D00193" w:rsidRDefault="00D00193" w:rsidP="00164017">
      <w:pPr>
        <w:suppressAutoHyphens w:val="0"/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 w:val="22"/>
          <w:lang w:eastAsia="pl-PL"/>
        </w:rPr>
      </w:pPr>
      <w:r w:rsidRPr="00D00193">
        <w:rPr>
          <w:rFonts w:ascii="Times New Roman" w:hAnsi="Times New Roman"/>
          <w:sz w:val="22"/>
          <w:lang w:eastAsia="pl-PL"/>
        </w:rPr>
        <w:t>Modernizacja</w:t>
      </w:r>
      <w:r w:rsidR="00164017" w:rsidRPr="00D00193">
        <w:rPr>
          <w:rFonts w:ascii="Times New Roman" w:hAnsi="Times New Roman"/>
          <w:sz w:val="22"/>
          <w:lang w:eastAsia="pl-PL"/>
        </w:rPr>
        <w:t xml:space="preserve"> stacji paliw będzie obejmowała:</w:t>
      </w:r>
    </w:p>
    <w:p w14:paraId="03D20313" w14:textId="4E007EBE" w:rsidR="00164017" w:rsidRPr="00D00193" w:rsidRDefault="00D00193" w:rsidP="00164017">
      <w:pPr>
        <w:numPr>
          <w:ilvl w:val="0"/>
          <w:numId w:val="43"/>
        </w:numPr>
        <w:suppressAutoHyphens w:val="0"/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 w:val="22"/>
          <w:lang w:eastAsia="pl-PL"/>
        </w:rPr>
      </w:pPr>
      <w:r w:rsidRPr="00D00193">
        <w:rPr>
          <w:rFonts w:ascii="Times New Roman" w:hAnsi="Times New Roman"/>
          <w:sz w:val="22"/>
          <w:lang w:eastAsia="pl-PL"/>
        </w:rPr>
        <w:t>r</w:t>
      </w:r>
      <w:r w:rsidR="00164017" w:rsidRPr="00D00193">
        <w:rPr>
          <w:rFonts w:ascii="Times New Roman" w:hAnsi="Times New Roman"/>
          <w:sz w:val="22"/>
          <w:lang w:eastAsia="pl-PL"/>
        </w:rPr>
        <w:t>ozbiórk</w:t>
      </w:r>
      <w:r w:rsidRPr="00D00193">
        <w:rPr>
          <w:rFonts w:ascii="Times New Roman" w:hAnsi="Times New Roman"/>
          <w:sz w:val="22"/>
          <w:lang w:eastAsia="pl-PL"/>
        </w:rPr>
        <w:t>ę</w:t>
      </w:r>
      <w:r w:rsidR="00164017" w:rsidRPr="00D00193">
        <w:rPr>
          <w:rFonts w:ascii="Times New Roman" w:hAnsi="Times New Roman"/>
          <w:sz w:val="22"/>
          <w:lang w:eastAsia="pl-PL"/>
        </w:rPr>
        <w:t xml:space="preserve"> pawilonu stacji paliw</w:t>
      </w:r>
      <w:r w:rsidRPr="00D00193">
        <w:rPr>
          <w:rFonts w:ascii="Times New Roman" w:hAnsi="Times New Roman"/>
          <w:sz w:val="22"/>
          <w:lang w:eastAsia="pl-PL"/>
        </w:rPr>
        <w:t>;</w:t>
      </w:r>
    </w:p>
    <w:p w14:paraId="2ACCAB52" w14:textId="3A4C965F" w:rsidR="00164017" w:rsidRPr="00D00193" w:rsidRDefault="00164017" w:rsidP="00164017">
      <w:pPr>
        <w:numPr>
          <w:ilvl w:val="0"/>
          <w:numId w:val="43"/>
        </w:numPr>
        <w:suppressAutoHyphens w:val="0"/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 w:val="22"/>
          <w:lang w:eastAsia="pl-PL"/>
        </w:rPr>
      </w:pPr>
      <w:r w:rsidRPr="00D00193">
        <w:rPr>
          <w:rFonts w:ascii="Times New Roman" w:hAnsi="Times New Roman"/>
          <w:sz w:val="22"/>
          <w:lang w:eastAsia="pl-PL"/>
        </w:rPr>
        <w:t xml:space="preserve">rozbiórkę fragmentu zadaszenia istniejącej wiaty </w:t>
      </w:r>
      <w:proofErr w:type="spellStart"/>
      <w:r w:rsidRPr="00D00193">
        <w:rPr>
          <w:rFonts w:ascii="Times New Roman" w:hAnsi="Times New Roman"/>
          <w:sz w:val="22"/>
          <w:lang w:eastAsia="pl-PL"/>
        </w:rPr>
        <w:t>naddystrybutorowej</w:t>
      </w:r>
      <w:proofErr w:type="spellEnd"/>
      <w:r w:rsidR="00D00193" w:rsidRPr="00D00193">
        <w:rPr>
          <w:rFonts w:ascii="Times New Roman" w:hAnsi="Times New Roman"/>
          <w:sz w:val="22"/>
          <w:lang w:eastAsia="pl-PL"/>
        </w:rPr>
        <w:t>;</w:t>
      </w:r>
    </w:p>
    <w:p w14:paraId="08D54435" w14:textId="3082FB7E" w:rsidR="00164017" w:rsidRPr="00D00193" w:rsidRDefault="00164017" w:rsidP="00164017">
      <w:pPr>
        <w:numPr>
          <w:ilvl w:val="0"/>
          <w:numId w:val="43"/>
        </w:numPr>
        <w:suppressAutoHyphens w:val="0"/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 w:val="22"/>
          <w:lang w:eastAsia="pl-PL"/>
        </w:rPr>
      </w:pPr>
      <w:r w:rsidRPr="00D00193">
        <w:rPr>
          <w:rFonts w:ascii="Times New Roman" w:hAnsi="Times New Roman"/>
          <w:sz w:val="22"/>
          <w:lang w:eastAsia="pl-PL"/>
        </w:rPr>
        <w:t>budowę nowego pawilonu stacji paliw</w:t>
      </w:r>
      <w:r w:rsidR="00D00193" w:rsidRPr="00D00193">
        <w:rPr>
          <w:rFonts w:ascii="Times New Roman" w:hAnsi="Times New Roman"/>
          <w:sz w:val="22"/>
          <w:lang w:eastAsia="pl-PL"/>
        </w:rPr>
        <w:t>;</w:t>
      </w:r>
    </w:p>
    <w:p w14:paraId="78A64971" w14:textId="2BF6F04F" w:rsidR="00164017" w:rsidRPr="00D00193" w:rsidRDefault="00164017" w:rsidP="00164017">
      <w:pPr>
        <w:numPr>
          <w:ilvl w:val="0"/>
          <w:numId w:val="43"/>
        </w:numPr>
        <w:suppressAutoHyphens w:val="0"/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 w:val="22"/>
          <w:lang w:eastAsia="pl-PL"/>
        </w:rPr>
      </w:pPr>
      <w:r w:rsidRPr="00D00193">
        <w:rPr>
          <w:rFonts w:ascii="Times New Roman" w:hAnsi="Times New Roman"/>
          <w:sz w:val="22"/>
          <w:lang w:eastAsia="pl-PL"/>
        </w:rPr>
        <w:t>budowę nowej wiaty śmietnikowej</w:t>
      </w:r>
      <w:r w:rsidR="00D00193" w:rsidRPr="00D00193">
        <w:rPr>
          <w:rFonts w:ascii="Times New Roman" w:hAnsi="Times New Roman"/>
          <w:sz w:val="22"/>
          <w:lang w:eastAsia="pl-PL"/>
        </w:rPr>
        <w:t>;</w:t>
      </w:r>
      <w:r w:rsidRPr="00D00193">
        <w:rPr>
          <w:rFonts w:ascii="Times New Roman" w:hAnsi="Times New Roman"/>
          <w:sz w:val="22"/>
          <w:lang w:eastAsia="pl-PL"/>
        </w:rPr>
        <w:t xml:space="preserve"> </w:t>
      </w:r>
    </w:p>
    <w:p w14:paraId="1E5C69FE" w14:textId="3B6DD0E1" w:rsidR="00164017" w:rsidRPr="00D00193" w:rsidRDefault="003A5A4F" w:rsidP="00164017">
      <w:pPr>
        <w:numPr>
          <w:ilvl w:val="0"/>
          <w:numId w:val="43"/>
        </w:numPr>
        <w:suppressAutoHyphens w:val="0"/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 w:val="22"/>
          <w:lang w:eastAsia="pl-PL"/>
        </w:rPr>
      </w:pPr>
      <w:r w:rsidRPr="00D00193">
        <w:rPr>
          <w:rFonts w:ascii="Times New Roman" w:hAnsi="Times New Roman"/>
          <w:sz w:val="22"/>
          <w:lang w:eastAsia="pl-PL"/>
        </w:rPr>
        <w:t xml:space="preserve">budowę instalacji do magazynowania i wydawania </w:t>
      </w:r>
      <w:proofErr w:type="spellStart"/>
      <w:r w:rsidRPr="00D00193">
        <w:rPr>
          <w:rFonts w:ascii="Times New Roman" w:hAnsi="Times New Roman"/>
          <w:sz w:val="22"/>
          <w:lang w:eastAsia="pl-PL"/>
        </w:rPr>
        <w:t>AdBlue</w:t>
      </w:r>
      <w:proofErr w:type="spellEnd"/>
      <w:r w:rsidR="00D00193" w:rsidRPr="00D00193">
        <w:rPr>
          <w:rFonts w:ascii="Times New Roman" w:hAnsi="Times New Roman"/>
          <w:sz w:val="22"/>
          <w:lang w:eastAsia="pl-PL"/>
        </w:rPr>
        <w:t>;</w:t>
      </w:r>
      <w:r w:rsidRPr="00D00193">
        <w:rPr>
          <w:rFonts w:ascii="Times New Roman" w:hAnsi="Times New Roman"/>
          <w:sz w:val="22"/>
          <w:lang w:eastAsia="pl-PL"/>
        </w:rPr>
        <w:t xml:space="preserve"> </w:t>
      </w:r>
    </w:p>
    <w:p w14:paraId="1F1730E0" w14:textId="56B50EB3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 xml:space="preserve">Budowa nowego pawilonu spowodowała konieczność przebudowy 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 xml:space="preserve">instalacji </w:t>
      </w:r>
      <w:r w:rsidRPr="00D00193">
        <w:rPr>
          <w:rFonts w:ascii="Times New Roman" w:hAnsi="Times New Roman"/>
          <w:sz w:val="22"/>
          <w:szCs w:val="22"/>
          <w:lang w:eastAsia="zh-CN"/>
        </w:rPr>
        <w:t>kanalizacji sanitarnej i deszczowej oraz wodociągowej w oparciu o istniejące przyłącza do kolektorów miejskich.</w:t>
      </w:r>
    </w:p>
    <w:p w14:paraId="57BABDB1" w14:textId="77777777" w:rsidR="003A5A4F" w:rsidRPr="00D00193" w:rsidRDefault="003A5A4F" w:rsidP="003A5A4F">
      <w:pPr>
        <w:pStyle w:val="Akapitzlist"/>
        <w:keepNext/>
        <w:keepLines/>
        <w:numPr>
          <w:ilvl w:val="0"/>
          <w:numId w:val="16"/>
        </w:numPr>
        <w:suppressAutoHyphens/>
        <w:spacing w:before="200"/>
        <w:contextualSpacing w:val="0"/>
        <w:jc w:val="left"/>
        <w:outlineLvl w:val="1"/>
        <w:rPr>
          <w:rFonts w:asciiTheme="majorHAnsi" w:eastAsiaTheme="majorEastAsia" w:hAnsiTheme="majorHAnsi" w:cstheme="majorBidi"/>
          <w:b/>
          <w:bCs/>
          <w:vanish/>
          <w:sz w:val="22"/>
          <w:szCs w:val="26"/>
          <w:lang w:val="pl-PL" w:eastAsia="zh-CN"/>
        </w:rPr>
      </w:pPr>
      <w:bookmarkStart w:id="44" w:name="_Toc147416279"/>
      <w:bookmarkStart w:id="45" w:name="_Toc147436648"/>
      <w:bookmarkStart w:id="46" w:name="_Toc147436903"/>
      <w:bookmarkStart w:id="47" w:name="_Toc149817110"/>
      <w:bookmarkStart w:id="48" w:name="_Toc160187377"/>
      <w:bookmarkStart w:id="49" w:name="_Toc216180874"/>
      <w:bookmarkEnd w:id="44"/>
      <w:bookmarkEnd w:id="45"/>
      <w:bookmarkEnd w:id="46"/>
      <w:bookmarkEnd w:id="47"/>
      <w:bookmarkEnd w:id="48"/>
      <w:bookmarkEnd w:id="49"/>
    </w:p>
    <w:p w14:paraId="320C119C" w14:textId="77777777" w:rsidR="003A5A4F" w:rsidRPr="00D00193" w:rsidRDefault="003A5A4F" w:rsidP="003A5A4F">
      <w:pPr>
        <w:pStyle w:val="Akapitzlist"/>
        <w:keepNext/>
        <w:keepLines/>
        <w:numPr>
          <w:ilvl w:val="0"/>
          <w:numId w:val="16"/>
        </w:numPr>
        <w:suppressAutoHyphens/>
        <w:spacing w:before="200"/>
        <w:contextualSpacing w:val="0"/>
        <w:jc w:val="left"/>
        <w:outlineLvl w:val="1"/>
        <w:rPr>
          <w:rFonts w:asciiTheme="majorHAnsi" w:eastAsiaTheme="majorEastAsia" w:hAnsiTheme="majorHAnsi" w:cstheme="majorBidi"/>
          <w:b/>
          <w:bCs/>
          <w:vanish/>
          <w:sz w:val="22"/>
          <w:szCs w:val="26"/>
          <w:lang w:val="pl-PL" w:eastAsia="zh-CN"/>
        </w:rPr>
      </w:pPr>
      <w:bookmarkStart w:id="50" w:name="_Toc216180875"/>
      <w:bookmarkEnd w:id="50"/>
    </w:p>
    <w:p w14:paraId="140C4D24" w14:textId="77777777" w:rsidR="00775E9E" w:rsidRPr="00D00193" w:rsidRDefault="00775E9E" w:rsidP="003A5A4F">
      <w:pPr>
        <w:pStyle w:val="Nagwek2"/>
        <w:rPr>
          <w:lang w:eastAsia="zh-CN"/>
        </w:rPr>
      </w:pPr>
      <w:r w:rsidRPr="00D00193">
        <w:rPr>
          <w:lang w:eastAsia="zh-CN"/>
        </w:rPr>
        <w:t xml:space="preserve"> </w:t>
      </w:r>
      <w:bookmarkStart w:id="51" w:name="_Toc160187380"/>
      <w:bookmarkStart w:id="52" w:name="_Toc216180876"/>
      <w:proofErr w:type="gramStart"/>
      <w:r w:rsidRPr="00D00193">
        <w:rPr>
          <w:lang w:eastAsia="zh-CN"/>
        </w:rPr>
        <w:t>PRZYŁĄCZ  WODOCIĄGOWY</w:t>
      </w:r>
      <w:proofErr w:type="gramEnd"/>
      <w:r w:rsidRPr="00D00193">
        <w:rPr>
          <w:lang w:eastAsia="zh-CN"/>
        </w:rPr>
        <w:t>.</w:t>
      </w:r>
      <w:bookmarkEnd w:id="51"/>
      <w:bookmarkEnd w:id="52"/>
    </w:p>
    <w:p w14:paraId="36F80BC9" w14:textId="77777777" w:rsidR="00280C70" w:rsidRPr="00D00193" w:rsidRDefault="00280C70" w:rsidP="00280C70">
      <w:pPr>
        <w:rPr>
          <w:rFonts w:eastAsiaTheme="majorEastAsia"/>
          <w:lang w:eastAsia="zh-CN"/>
        </w:rPr>
      </w:pPr>
    </w:p>
    <w:p w14:paraId="64E8F037" w14:textId="473CF2CE" w:rsidR="00775E9E" w:rsidRPr="00D00193" w:rsidRDefault="00775E9E" w:rsidP="00775E9E">
      <w:pPr>
        <w:spacing w:after="120"/>
        <w:ind w:firstLine="142"/>
        <w:jc w:val="both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 xml:space="preserve"> Istniejący przyłącz wodociągowy do pawilonu stacji paliw ulegnie przebudowie. Istniejący przewód wodociągowy na odcinku od węzła W1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Pr="00D00193">
        <w:rPr>
          <w:rFonts w:ascii="Times New Roman" w:hAnsi="Times New Roman"/>
          <w:sz w:val="22"/>
          <w:szCs w:val="22"/>
          <w:lang w:eastAsia="zh-CN"/>
        </w:rPr>
        <w:t>(rys.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Pr="00D00193">
        <w:rPr>
          <w:rFonts w:ascii="Times New Roman" w:hAnsi="Times New Roman"/>
          <w:sz w:val="22"/>
          <w:szCs w:val="22"/>
          <w:lang w:eastAsia="zh-CN"/>
        </w:rPr>
        <w:t xml:space="preserve">nr 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>T2.3-01 i T2.3-02</w:t>
      </w:r>
      <w:r w:rsidRPr="00D00193">
        <w:rPr>
          <w:rFonts w:ascii="Times New Roman" w:hAnsi="Times New Roman"/>
          <w:sz w:val="22"/>
          <w:szCs w:val="22"/>
          <w:lang w:eastAsia="zh-CN"/>
        </w:rPr>
        <w:t>) do istniejącego pawilonu zostanie zlikwidowany. Nowy przyłącz wodociągowy wykonany zostanie na odcinku węzeł W1 – projektowany pawilon stacji.</w:t>
      </w:r>
    </w:p>
    <w:p w14:paraId="575451C9" w14:textId="62750581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>Włączenie projektowanego przyłącza z istniejącym przewodem przyłącza wodociągowego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Pr="00D00193">
        <w:rPr>
          <w:rFonts w:ascii="Times New Roman" w:hAnsi="Times New Roman"/>
          <w:sz w:val="22"/>
          <w:szCs w:val="22"/>
          <w:lang w:eastAsia="zh-CN"/>
        </w:rPr>
        <w:t>wykonać zastosowaniem odpowiednich kształtek połączeniowych (zgrzewanych).</w:t>
      </w:r>
    </w:p>
    <w:p w14:paraId="58D263C2" w14:textId="7777777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>Projektowany przyłącz wodociągowy wykonany zostanie z rur PE100 SDR17 PN10 średnicy d40/2,4mm. Przewód wodociągowy układać na podsypce piaskowej gr. 20cm. Po ułożeniu rur PE obsypać je piaskiem gr. 30cm i ułożyć taśmę lokalizacyjną o szerokości 20 cm. Łącznie rur PE wykonać za pomocą zgrzewania lub przy pomocy złączek elektrooporowych.</w:t>
      </w:r>
    </w:p>
    <w:p w14:paraId="1A49FE38" w14:textId="77777777" w:rsidR="00775E9E" w:rsidRPr="00D00193" w:rsidRDefault="00775E9E" w:rsidP="00D00193">
      <w:pPr>
        <w:spacing w:after="120"/>
        <w:jc w:val="both"/>
        <w:rPr>
          <w:rFonts w:ascii="Times New Roman" w:hAnsi="Times New Roman"/>
          <w:sz w:val="22"/>
          <w:szCs w:val="22"/>
          <w:u w:val="single"/>
        </w:rPr>
      </w:pPr>
      <w:r w:rsidRPr="00D00193">
        <w:rPr>
          <w:rFonts w:ascii="Times New Roman" w:hAnsi="Times New Roman"/>
          <w:sz w:val="22"/>
          <w:szCs w:val="22"/>
          <w:u w:val="single"/>
        </w:rPr>
        <w:t xml:space="preserve">Przed wykonaniem nowego przyłącza należy sprawdzić stan zasuwy odcinającej na istniejącym przyłączu. </w:t>
      </w:r>
    </w:p>
    <w:p w14:paraId="23AA5DAC" w14:textId="3E611030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  <w:u w:val="single"/>
        </w:rPr>
      </w:pPr>
      <w:r w:rsidRPr="00D00193">
        <w:rPr>
          <w:rFonts w:ascii="Times New Roman" w:hAnsi="Times New Roman"/>
          <w:sz w:val="22"/>
          <w:szCs w:val="22"/>
          <w:u w:val="single"/>
        </w:rPr>
        <w:t>W przypadku jej niesprawności należy wymienić ją na nową (zasuwa odcinająca z klinem gumowym).</w:t>
      </w:r>
    </w:p>
    <w:p w14:paraId="59D85338" w14:textId="77777777" w:rsidR="00775E9E" w:rsidRPr="00D00193" w:rsidRDefault="003A5A4F" w:rsidP="003A5A4F">
      <w:pPr>
        <w:pStyle w:val="Nagwek3"/>
        <w:ind w:left="426" w:hanging="283"/>
      </w:pPr>
      <w:bookmarkStart w:id="53" w:name="_Toc160187381"/>
      <w:bookmarkStart w:id="54" w:name="_Toc216180877"/>
      <w:r w:rsidRPr="00D00193">
        <w:t>S</w:t>
      </w:r>
      <w:r w:rsidR="00775E9E" w:rsidRPr="00D00193">
        <w:rPr>
          <w:rFonts w:ascii="Times New Roman" w:hAnsi="Times New Roman"/>
        </w:rPr>
        <w:t>prawdzenie średnicy przyłącza</w:t>
      </w:r>
      <w:bookmarkEnd w:id="53"/>
      <w:bookmarkEnd w:id="54"/>
    </w:p>
    <w:p w14:paraId="5AFD6CF9" w14:textId="77777777" w:rsidR="003A5A4F" w:rsidRPr="00D00193" w:rsidRDefault="003A5A4F" w:rsidP="003A5A4F">
      <w:pPr>
        <w:rPr>
          <w:rFonts w:eastAsiaTheme="majorEastAsia"/>
        </w:rPr>
      </w:pPr>
    </w:p>
    <w:p w14:paraId="474A804C" w14:textId="7777777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  <w:u w:val="single"/>
        </w:rPr>
      </w:pPr>
      <w:r w:rsidRPr="00D00193">
        <w:rPr>
          <w:rFonts w:ascii="Times New Roman" w:hAnsi="Times New Roman"/>
          <w:sz w:val="22"/>
          <w:szCs w:val="22"/>
          <w:u w:val="single"/>
        </w:rPr>
        <w:t>Przewidywany przepływ obliczeniowy wody dla budynku stacji paliw wynosi:</w:t>
      </w:r>
    </w:p>
    <w:p w14:paraId="1028B669" w14:textId="176ED8E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>Wymiarowanie instalacji wody wykonano zgodnie z PN-92/B-01706 wg wzoru jak dla hoteli i domów towarowych</w:t>
      </w:r>
    </w:p>
    <w:p w14:paraId="04EA829C" w14:textId="77777777" w:rsidR="00775E9E" w:rsidRPr="00D00193" w:rsidRDefault="00775E9E" w:rsidP="00775E9E">
      <w:pPr>
        <w:spacing w:after="120"/>
        <w:ind w:left="708" w:firstLine="708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 xml:space="preserve"> q = 0,698*(</w:t>
      </w:r>
      <w:proofErr w:type="spellStart"/>
      <w:r w:rsidRPr="00D00193">
        <w:rPr>
          <w:rFonts w:ascii="Times New Roman" w:hAnsi="Times New Roman"/>
          <w:sz w:val="22"/>
          <w:szCs w:val="22"/>
        </w:rPr>
        <w:t>Σqn</w:t>
      </w:r>
      <w:proofErr w:type="spellEnd"/>
      <w:r w:rsidRPr="00D00193">
        <w:rPr>
          <w:rFonts w:ascii="Times New Roman" w:hAnsi="Times New Roman"/>
          <w:sz w:val="22"/>
          <w:szCs w:val="22"/>
        </w:rPr>
        <w:t>)0,5- 0,12</w:t>
      </w:r>
    </w:p>
    <w:p w14:paraId="33A15172" w14:textId="7777777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</w:rPr>
      </w:pPr>
    </w:p>
    <w:p w14:paraId="4EBE53C9" w14:textId="77777777" w:rsidR="00775E9E" w:rsidRPr="00D00193" w:rsidRDefault="00775E9E" w:rsidP="00775E9E">
      <w:pPr>
        <w:spacing w:after="120"/>
        <w:ind w:firstLine="142"/>
        <w:jc w:val="both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>Wypływ normatywny</w:t>
      </w:r>
    </w:p>
    <w:tbl>
      <w:tblPr>
        <w:tblW w:w="5800" w:type="dxa"/>
        <w:tblInd w:w="63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60"/>
        <w:gridCol w:w="960"/>
        <w:gridCol w:w="960"/>
        <w:gridCol w:w="960"/>
        <w:gridCol w:w="960"/>
      </w:tblGrid>
      <w:tr w:rsidR="00D00193" w:rsidRPr="00D00193" w14:paraId="6CFB0923" w14:textId="77777777" w:rsidTr="001A78B8">
        <w:trPr>
          <w:trHeight w:val="300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129E5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Odbiornik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D13B44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proofErr w:type="spellStart"/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jm</w:t>
            </w:r>
            <w:proofErr w:type="spellEnd"/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DB69F5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Ilość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CB611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proofErr w:type="spellStart"/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qn</w:t>
            </w:r>
            <w:proofErr w:type="spellEnd"/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/</w:t>
            </w:r>
            <w:proofErr w:type="spellStart"/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</w:t>
            </w:r>
            <w:proofErr w:type="spell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6190C1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proofErr w:type="spellStart"/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qn</w:t>
            </w:r>
            <w:proofErr w:type="spellEnd"/>
          </w:p>
        </w:tc>
      </w:tr>
      <w:tr w:rsidR="00D00193" w:rsidRPr="00D00193" w14:paraId="7D08F9F9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9A796D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zlewozmywak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313239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6096A3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7FD491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0A8124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0,21</w:t>
            </w:r>
          </w:p>
        </w:tc>
      </w:tr>
      <w:tr w:rsidR="00D00193" w:rsidRPr="00D00193" w14:paraId="48658398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6AB2A0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zlew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5396FE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D45336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88F64B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5D4D26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0,15</w:t>
            </w:r>
          </w:p>
        </w:tc>
      </w:tr>
      <w:tr w:rsidR="00D00193" w:rsidRPr="00D00193" w14:paraId="676B9A23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76416C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umywalka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B8B8F5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9C580E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EB151D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95AF1B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0,28</w:t>
            </w:r>
          </w:p>
        </w:tc>
      </w:tr>
      <w:tr w:rsidR="00D00193" w:rsidRPr="00D00193" w14:paraId="079EBB51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053052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miska ustępowa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1B7A14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272543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CD4691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19109A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0,39</w:t>
            </w:r>
          </w:p>
        </w:tc>
      </w:tr>
      <w:tr w:rsidR="00D00193" w:rsidRPr="00D00193" w14:paraId="4C4CDB85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84BDF5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pisuar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784E4C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60A1D5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2D5B9E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20A453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0,3</w:t>
            </w:r>
          </w:p>
        </w:tc>
      </w:tr>
      <w:tr w:rsidR="00D00193" w:rsidRPr="00D00193" w14:paraId="72FC50F3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8E4F37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natrysk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81B8E9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9FAADE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6AF9E4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01613D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0,15</w:t>
            </w:r>
          </w:p>
        </w:tc>
      </w:tr>
      <w:tr w:rsidR="00D00193" w:rsidRPr="00D00193" w14:paraId="62C58FDE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BA7AC7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zawór czerpalny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0511EB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8D0DE3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5A62B4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8977CC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0,9</w:t>
            </w:r>
          </w:p>
        </w:tc>
      </w:tr>
      <w:tr w:rsidR="00D00193" w:rsidRPr="00D00193" w14:paraId="340D968E" w14:textId="77777777" w:rsidTr="001A78B8">
        <w:trPr>
          <w:trHeight w:val="300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2D31C8" w14:textId="77777777" w:rsidR="00775E9E" w:rsidRPr="00D00193" w:rsidRDefault="00775E9E" w:rsidP="00775E9E">
            <w:pPr>
              <w:suppressAutoHyphens w:val="0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ekspres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DBA257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szt.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EFD7E5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3A426E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1378CA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0,25</w:t>
            </w:r>
          </w:p>
        </w:tc>
      </w:tr>
      <w:tr w:rsidR="00775E9E" w:rsidRPr="00D00193" w14:paraId="2398BF4F" w14:textId="77777777" w:rsidTr="001A78B8">
        <w:trPr>
          <w:trHeight w:val="300"/>
        </w:trPr>
        <w:tc>
          <w:tcPr>
            <w:tcW w:w="48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08558FC5" w14:textId="77777777" w:rsidR="00775E9E" w:rsidRPr="00D00193" w:rsidRDefault="00775E9E" w:rsidP="00775E9E">
            <w:pPr>
              <w:suppressAutoHyphens w:val="0"/>
              <w:jc w:val="right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razem qn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79254C" w14:textId="77777777" w:rsidR="00775E9E" w:rsidRPr="00D00193" w:rsidRDefault="00775E9E" w:rsidP="00775E9E">
            <w:pPr>
              <w:suppressAutoHyphens w:val="0"/>
              <w:jc w:val="center"/>
              <w:rPr>
                <w:rFonts w:ascii="Times New Roman" w:hAnsi="Times New Roman"/>
                <w:sz w:val="22"/>
                <w:szCs w:val="22"/>
                <w:lang w:eastAsia="pl-PL"/>
              </w:rPr>
            </w:pPr>
            <w:r w:rsidRPr="00D00193">
              <w:rPr>
                <w:rFonts w:ascii="Times New Roman" w:hAnsi="Times New Roman"/>
                <w:sz w:val="22"/>
                <w:szCs w:val="22"/>
                <w:lang w:eastAsia="pl-PL"/>
              </w:rPr>
              <w:t>2,63</w:t>
            </w:r>
          </w:p>
        </w:tc>
      </w:tr>
    </w:tbl>
    <w:p w14:paraId="35F0065A" w14:textId="77777777" w:rsidR="00775E9E" w:rsidRPr="00D00193" w:rsidRDefault="00775E9E" w:rsidP="00775E9E">
      <w:pPr>
        <w:spacing w:after="120"/>
        <w:ind w:firstLine="708"/>
        <w:jc w:val="both"/>
        <w:rPr>
          <w:rFonts w:ascii="Times New Roman" w:hAnsi="Times New Roman"/>
        </w:rPr>
      </w:pPr>
    </w:p>
    <w:p w14:paraId="54307D91" w14:textId="77777777" w:rsidR="00775E9E" w:rsidRPr="00D00193" w:rsidRDefault="00775E9E" w:rsidP="00775E9E">
      <w:pPr>
        <w:spacing w:after="120"/>
        <w:ind w:firstLine="142"/>
        <w:jc w:val="both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>Sumaryczny maksymalny przepływ chwilowy uwzględniający jednoczesność poboru wynosi:</w:t>
      </w:r>
    </w:p>
    <w:p w14:paraId="634DF978" w14:textId="77777777" w:rsidR="00775E9E" w:rsidRPr="00D00193" w:rsidRDefault="00775E9E" w:rsidP="00775E9E">
      <w:pPr>
        <w:spacing w:after="120"/>
        <w:rPr>
          <w:rFonts w:ascii="Times New Roman" w:hAnsi="Times New Roman"/>
          <w:b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 xml:space="preserve">                              q=0,698x(</w:t>
      </w:r>
      <w:proofErr w:type="spellStart"/>
      <w:r w:rsidRPr="00D00193">
        <w:rPr>
          <w:rFonts w:ascii="Times New Roman" w:hAnsi="Times New Roman"/>
          <w:sz w:val="22"/>
          <w:szCs w:val="22"/>
        </w:rPr>
        <w:t>Σqn</w:t>
      </w:r>
      <w:proofErr w:type="spellEnd"/>
      <w:r w:rsidRPr="00D00193">
        <w:rPr>
          <w:rFonts w:ascii="Times New Roman" w:hAnsi="Times New Roman"/>
          <w:sz w:val="22"/>
          <w:szCs w:val="22"/>
        </w:rPr>
        <w:t xml:space="preserve">)0,5 -0,12 </w:t>
      </w:r>
      <w:proofErr w:type="gramStart"/>
      <w:r w:rsidRPr="00D00193">
        <w:rPr>
          <w:rFonts w:ascii="Times New Roman" w:hAnsi="Times New Roman"/>
          <w:sz w:val="22"/>
          <w:szCs w:val="22"/>
        </w:rPr>
        <w:t>=  0,698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 x 2,63 0,</w:t>
      </w:r>
      <w:proofErr w:type="gramStart"/>
      <w:r w:rsidRPr="00D00193">
        <w:rPr>
          <w:rFonts w:ascii="Times New Roman" w:hAnsi="Times New Roman"/>
          <w:sz w:val="22"/>
          <w:szCs w:val="22"/>
        </w:rPr>
        <w:t>5  -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0,12 </w:t>
      </w:r>
      <w:proofErr w:type="gramStart"/>
      <w:r w:rsidRPr="00D00193">
        <w:rPr>
          <w:rFonts w:ascii="Times New Roman" w:hAnsi="Times New Roman"/>
          <w:sz w:val="22"/>
          <w:szCs w:val="22"/>
        </w:rPr>
        <w:t>=  1</w:t>
      </w:r>
      <w:proofErr w:type="gramEnd"/>
      <w:r w:rsidRPr="00D00193">
        <w:rPr>
          <w:rFonts w:ascii="Times New Roman" w:hAnsi="Times New Roman"/>
          <w:sz w:val="22"/>
          <w:szCs w:val="22"/>
        </w:rPr>
        <w:t>,01 [dm</w:t>
      </w:r>
      <w:r w:rsidRPr="00D00193">
        <w:rPr>
          <w:rFonts w:ascii="Times New Roman" w:hAnsi="Times New Roman"/>
          <w:sz w:val="22"/>
          <w:szCs w:val="22"/>
          <w:vertAlign w:val="superscript"/>
        </w:rPr>
        <w:t>3</w:t>
      </w:r>
      <w:r w:rsidRPr="00D00193">
        <w:rPr>
          <w:rFonts w:ascii="Times New Roman" w:hAnsi="Times New Roman"/>
          <w:sz w:val="22"/>
          <w:szCs w:val="22"/>
        </w:rPr>
        <w:t xml:space="preserve">/s] = </w:t>
      </w:r>
      <w:r w:rsidRPr="00D00193">
        <w:rPr>
          <w:rFonts w:ascii="Times New Roman" w:hAnsi="Times New Roman"/>
          <w:b/>
          <w:sz w:val="22"/>
          <w:szCs w:val="22"/>
        </w:rPr>
        <w:t>3,64 m</w:t>
      </w:r>
      <w:r w:rsidRPr="00D00193">
        <w:rPr>
          <w:rFonts w:ascii="Times New Roman" w:hAnsi="Times New Roman"/>
          <w:b/>
          <w:sz w:val="22"/>
          <w:szCs w:val="22"/>
          <w:vertAlign w:val="superscript"/>
        </w:rPr>
        <w:t>3</w:t>
      </w:r>
      <w:r w:rsidRPr="00D00193">
        <w:rPr>
          <w:rFonts w:ascii="Times New Roman" w:hAnsi="Times New Roman"/>
          <w:b/>
          <w:sz w:val="22"/>
          <w:szCs w:val="22"/>
        </w:rPr>
        <w:t>/h</w:t>
      </w:r>
    </w:p>
    <w:p w14:paraId="4168499C" w14:textId="7777777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</w:rPr>
      </w:pPr>
    </w:p>
    <w:p w14:paraId="58DCB76B" w14:textId="7777777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</w:rPr>
      </w:pPr>
      <w:proofErr w:type="gramStart"/>
      <w:r w:rsidRPr="00D00193">
        <w:rPr>
          <w:rFonts w:ascii="Times New Roman" w:hAnsi="Times New Roman"/>
          <w:sz w:val="22"/>
          <w:szCs w:val="22"/>
        </w:rPr>
        <w:t>SPRAWDZENIE  ISTNIEJĄCEJ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 ŚREDNICY PRZYŁĄCZA WODOCIĄGOWEGO.</w:t>
      </w:r>
    </w:p>
    <w:p w14:paraId="2675643B" w14:textId="77777777" w:rsidR="00775E9E" w:rsidRPr="00D00193" w:rsidRDefault="00775E9E" w:rsidP="00775E9E">
      <w:pPr>
        <w:spacing w:after="120"/>
        <w:ind w:firstLine="142"/>
        <w:jc w:val="both"/>
        <w:rPr>
          <w:rFonts w:ascii="Times New Roman" w:hAnsi="Times New Roman"/>
          <w:sz w:val="22"/>
          <w:szCs w:val="22"/>
        </w:rPr>
      </w:pPr>
      <w:proofErr w:type="gramStart"/>
      <w:r w:rsidRPr="00D00193">
        <w:rPr>
          <w:rFonts w:ascii="Times New Roman" w:hAnsi="Times New Roman"/>
          <w:sz w:val="22"/>
          <w:szCs w:val="22"/>
        </w:rPr>
        <w:t>Przewidywany  przepływ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  </w:t>
      </w:r>
      <w:proofErr w:type="gramStart"/>
      <w:r w:rsidRPr="00D00193">
        <w:rPr>
          <w:rFonts w:ascii="Times New Roman" w:hAnsi="Times New Roman"/>
          <w:sz w:val="22"/>
          <w:szCs w:val="22"/>
        </w:rPr>
        <w:t>obliczeniowy  wody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  </w:t>
      </w:r>
      <w:proofErr w:type="gramStart"/>
      <w:r w:rsidRPr="00D00193">
        <w:rPr>
          <w:rFonts w:ascii="Times New Roman" w:hAnsi="Times New Roman"/>
          <w:sz w:val="22"/>
          <w:szCs w:val="22"/>
        </w:rPr>
        <w:t xml:space="preserve">wynosi:   </w:t>
      </w:r>
      <w:proofErr w:type="gramEnd"/>
      <w:r w:rsidRPr="00D00193">
        <w:rPr>
          <w:rFonts w:ascii="Times New Roman" w:hAnsi="Times New Roman"/>
          <w:sz w:val="22"/>
          <w:szCs w:val="22"/>
        </w:rPr>
        <w:t>q = 1,01 [dm</w:t>
      </w:r>
      <w:r w:rsidRPr="00D00193">
        <w:rPr>
          <w:rFonts w:ascii="Times New Roman" w:hAnsi="Times New Roman"/>
          <w:sz w:val="22"/>
          <w:szCs w:val="22"/>
          <w:vertAlign w:val="superscript"/>
        </w:rPr>
        <w:t>3</w:t>
      </w:r>
      <w:r w:rsidRPr="00D00193">
        <w:rPr>
          <w:rFonts w:ascii="Times New Roman" w:hAnsi="Times New Roman"/>
          <w:sz w:val="22"/>
          <w:szCs w:val="22"/>
        </w:rPr>
        <w:t>/s] = 3,64 [m</w:t>
      </w:r>
      <w:r w:rsidRPr="00D00193">
        <w:rPr>
          <w:rFonts w:ascii="Times New Roman" w:hAnsi="Times New Roman"/>
          <w:sz w:val="22"/>
          <w:szCs w:val="22"/>
          <w:vertAlign w:val="superscript"/>
        </w:rPr>
        <w:t>3</w:t>
      </w:r>
      <w:r w:rsidRPr="00D00193">
        <w:rPr>
          <w:rFonts w:ascii="Times New Roman" w:hAnsi="Times New Roman"/>
          <w:sz w:val="22"/>
          <w:szCs w:val="22"/>
        </w:rPr>
        <w:t>/h]</w:t>
      </w:r>
    </w:p>
    <w:p w14:paraId="0092F58B" w14:textId="77777777" w:rsidR="00775E9E" w:rsidRPr="00D00193" w:rsidRDefault="00775E9E" w:rsidP="00775E9E">
      <w:pPr>
        <w:spacing w:after="120"/>
        <w:ind w:firstLine="142"/>
        <w:jc w:val="both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>Długość przyłącza   L=2</w:t>
      </w:r>
      <w:r w:rsidR="003A5A4F" w:rsidRPr="00D00193">
        <w:rPr>
          <w:rFonts w:ascii="Times New Roman" w:hAnsi="Times New Roman"/>
          <w:sz w:val="22"/>
          <w:szCs w:val="22"/>
        </w:rPr>
        <w:t>5,6</w:t>
      </w:r>
      <w:r w:rsidRPr="00D00193">
        <w:rPr>
          <w:rFonts w:ascii="Times New Roman" w:hAnsi="Times New Roman"/>
          <w:sz w:val="22"/>
          <w:szCs w:val="22"/>
        </w:rPr>
        <w:t>m</w:t>
      </w:r>
    </w:p>
    <w:p w14:paraId="20E27B43" w14:textId="77777777" w:rsidR="00775E9E" w:rsidRPr="00D00193" w:rsidRDefault="00775E9E" w:rsidP="00775E9E">
      <w:pPr>
        <w:spacing w:after="120"/>
        <w:ind w:firstLine="142"/>
        <w:jc w:val="both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>Średnica   przyłącza    Ø 40PE</w:t>
      </w:r>
    </w:p>
    <w:p w14:paraId="2B9F81CC" w14:textId="77777777" w:rsidR="00775E9E" w:rsidRPr="00D00193" w:rsidRDefault="003A5A4F" w:rsidP="003A5A4F">
      <w:pPr>
        <w:spacing w:after="120"/>
        <w:ind w:firstLine="142"/>
        <w:jc w:val="center"/>
        <w:rPr>
          <w:rFonts w:ascii="Times New Roman" w:hAnsi="Times New Roman"/>
        </w:rPr>
      </w:pPr>
      <w:r w:rsidRPr="00D00193">
        <w:rPr>
          <w:rFonts w:ascii="Times New Roman" w:hAnsi="Times New Roman"/>
          <w:noProof/>
          <w:lang w:eastAsia="pl-PL"/>
        </w:rPr>
        <w:drawing>
          <wp:inline distT="0" distB="0" distL="0" distR="0" wp14:anchorId="0138A3A8" wp14:editId="74EB273D">
            <wp:extent cx="3034410" cy="2386037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yłacz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4469" cy="2386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346E4" w14:textId="77777777" w:rsidR="00775E9E" w:rsidRPr="00D00193" w:rsidRDefault="00775E9E" w:rsidP="00775E9E">
      <w:pPr>
        <w:spacing w:after="120"/>
        <w:ind w:firstLine="708"/>
        <w:jc w:val="both"/>
        <w:rPr>
          <w:rFonts w:ascii="Times New Roman" w:hAnsi="Times New Roman"/>
          <w:sz w:val="22"/>
          <w:szCs w:val="22"/>
        </w:rPr>
      </w:pPr>
    </w:p>
    <w:p w14:paraId="2D035782" w14:textId="77777777" w:rsidR="00775E9E" w:rsidRPr="00D00193" w:rsidRDefault="00775E9E" w:rsidP="00775E9E">
      <w:pPr>
        <w:spacing w:after="120" w:line="360" w:lineRule="auto"/>
        <w:ind w:firstLine="284"/>
        <w:jc w:val="both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>Dla średnicy Ø40mm i długości przyłącza L=</w:t>
      </w:r>
      <w:r w:rsidR="003A5A4F" w:rsidRPr="00D00193">
        <w:rPr>
          <w:rFonts w:ascii="Times New Roman" w:hAnsi="Times New Roman"/>
          <w:sz w:val="22"/>
          <w:szCs w:val="22"/>
        </w:rPr>
        <w:t>25,6</w:t>
      </w:r>
      <w:proofErr w:type="gramStart"/>
      <w:r w:rsidRPr="00D00193">
        <w:rPr>
          <w:rFonts w:ascii="Times New Roman" w:hAnsi="Times New Roman"/>
          <w:sz w:val="22"/>
          <w:szCs w:val="22"/>
        </w:rPr>
        <w:t>m  przy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 przepływie q = 1,01 dm</w:t>
      </w:r>
      <w:r w:rsidRPr="00D00193">
        <w:rPr>
          <w:rFonts w:ascii="Times New Roman" w:hAnsi="Times New Roman"/>
          <w:sz w:val="22"/>
          <w:szCs w:val="22"/>
          <w:vertAlign w:val="superscript"/>
        </w:rPr>
        <w:t>3</w:t>
      </w:r>
      <w:r w:rsidRPr="00D00193">
        <w:rPr>
          <w:rFonts w:ascii="Times New Roman" w:hAnsi="Times New Roman"/>
          <w:sz w:val="22"/>
          <w:szCs w:val="22"/>
        </w:rPr>
        <w:t>/s prędkość przepływu wyniesie V = 1,</w:t>
      </w:r>
      <w:r w:rsidR="003A5A4F" w:rsidRPr="00D00193">
        <w:rPr>
          <w:rFonts w:ascii="Times New Roman" w:hAnsi="Times New Roman"/>
          <w:sz w:val="22"/>
          <w:szCs w:val="22"/>
        </w:rPr>
        <w:t>21</w:t>
      </w:r>
      <w:r w:rsidRPr="00D00193">
        <w:rPr>
          <w:rFonts w:ascii="Times New Roman" w:hAnsi="Times New Roman"/>
          <w:sz w:val="22"/>
          <w:szCs w:val="22"/>
        </w:rPr>
        <w:t xml:space="preserve"> m/</w:t>
      </w:r>
      <w:proofErr w:type="gramStart"/>
      <w:r w:rsidRPr="00D00193">
        <w:rPr>
          <w:rFonts w:ascii="Times New Roman" w:hAnsi="Times New Roman"/>
          <w:sz w:val="22"/>
          <w:szCs w:val="22"/>
        </w:rPr>
        <w:t>s  przy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 </w:t>
      </w:r>
      <w:proofErr w:type="gramStart"/>
      <w:r w:rsidRPr="00D00193">
        <w:rPr>
          <w:rFonts w:ascii="Times New Roman" w:hAnsi="Times New Roman"/>
          <w:sz w:val="22"/>
          <w:szCs w:val="22"/>
        </w:rPr>
        <w:t>stracie  na</w:t>
      </w:r>
      <w:proofErr w:type="gramEnd"/>
      <w:r w:rsidRPr="00D00193">
        <w:rPr>
          <w:rFonts w:ascii="Times New Roman" w:hAnsi="Times New Roman"/>
          <w:sz w:val="22"/>
          <w:szCs w:val="22"/>
        </w:rPr>
        <w:t xml:space="preserve"> przyłączu równej 1,</w:t>
      </w:r>
      <w:r w:rsidR="003A5A4F" w:rsidRPr="00D00193">
        <w:rPr>
          <w:rFonts w:ascii="Times New Roman" w:hAnsi="Times New Roman"/>
          <w:sz w:val="22"/>
          <w:szCs w:val="22"/>
        </w:rPr>
        <w:t>40</w:t>
      </w:r>
      <w:r w:rsidRPr="00D00193">
        <w:rPr>
          <w:rFonts w:ascii="Times New Roman" w:hAnsi="Times New Roman"/>
          <w:sz w:val="22"/>
          <w:szCs w:val="22"/>
        </w:rPr>
        <w:t>m sł. wody.</w:t>
      </w:r>
    </w:p>
    <w:p w14:paraId="7440DAAC" w14:textId="77777777" w:rsidR="00775E9E" w:rsidRPr="00D00193" w:rsidRDefault="00775E9E" w:rsidP="00775E9E">
      <w:pPr>
        <w:spacing w:after="120"/>
        <w:ind w:firstLine="708"/>
        <w:jc w:val="both"/>
        <w:rPr>
          <w:rFonts w:ascii="Times New Roman" w:hAnsi="Times New Roman"/>
          <w:sz w:val="22"/>
          <w:szCs w:val="22"/>
        </w:rPr>
      </w:pPr>
      <w:r w:rsidRPr="00D00193">
        <w:rPr>
          <w:rFonts w:ascii="Times New Roman" w:hAnsi="Times New Roman"/>
          <w:sz w:val="22"/>
          <w:szCs w:val="22"/>
        </w:rPr>
        <w:t>Przepustowość przyłącza wody jest wystarczająca dla docelowego zapotrzebowania wody dla planowanej zabudowy.</w:t>
      </w:r>
    </w:p>
    <w:p w14:paraId="7711E2C4" w14:textId="77777777" w:rsidR="00775E9E" w:rsidRPr="00D00193" w:rsidRDefault="001A78B8" w:rsidP="001A78B8">
      <w:pPr>
        <w:keepNext/>
        <w:keepLines/>
        <w:numPr>
          <w:ilvl w:val="2"/>
          <w:numId w:val="16"/>
        </w:numPr>
        <w:tabs>
          <w:tab w:val="num" w:pos="360"/>
        </w:tabs>
        <w:spacing w:before="360" w:after="240"/>
        <w:ind w:left="284" w:hanging="142"/>
        <w:outlineLvl w:val="2"/>
        <w:rPr>
          <w:rFonts w:ascii="Times New Roman" w:eastAsiaTheme="majorEastAsia" w:hAnsi="Times New Roman" w:cstheme="majorBidi"/>
          <w:b/>
          <w:bCs/>
          <w:sz w:val="22"/>
        </w:rPr>
      </w:pPr>
      <w:bookmarkStart w:id="55" w:name="_Toc160187382"/>
      <w:bookmarkStart w:id="56" w:name="_Toc216180878"/>
      <w:r w:rsidRPr="00D00193">
        <w:rPr>
          <w:rFonts w:ascii="Times New Roman" w:eastAsiaTheme="majorEastAsia" w:hAnsi="Times New Roman" w:cstheme="majorBidi"/>
          <w:b/>
          <w:bCs/>
          <w:sz w:val="22"/>
        </w:rPr>
        <w:lastRenderedPageBreak/>
        <w:t>Zapotrzebowanie na wodę</w:t>
      </w:r>
      <w:bookmarkEnd w:id="55"/>
      <w:bookmarkEnd w:id="56"/>
    </w:p>
    <w:tbl>
      <w:tblPr>
        <w:tblStyle w:val="Tabela-Siatka"/>
        <w:tblW w:w="9498" w:type="dxa"/>
        <w:tblInd w:w="-5" w:type="dxa"/>
        <w:tblLook w:val="04A0" w:firstRow="1" w:lastRow="0" w:firstColumn="1" w:lastColumn="0" w:noHBand="0" w:noVBand="1"/>
      </w:tblPr>
      <w:tblGrid>
        <w:gridCol w:w="4678"/>
        <w:gridCol w:w="4820"/>
      </w:tblGrid>
      <w:tr w:rsidR="00D00193" w:rsidRPr="00D00193" w14:paraId="57A69110" w14:textId="77777777" w:rsidTr="001A78B8">
        <w:trPr>
          <w:trHeight w:val="1134"/>
        </w:trPr>
        <w:tc>
          <w:tcPr>
            <w:tcW w:w="4678" w:type="dxa"/>
          </w:tcPr>
          <w:p w14:paraId="04357F8E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</w:rPr>
              <w:t xml:space="preserve">Zapotrzebowanie na wodę dla pracowników </w:t>
            </w:r>
          </w:p>
          <w:p w14:paraId="136B11ED" w14:textId="77777777" w:rsidR="00841650" w:rsidRPr="00D00193" w:rsidRDefault="00841650" w:rsidP="001A78B8">
            <w:pPr>
              <w:rPr>
                <w:rFonts w:cs="Arial"/>
                <w:i/>
              </w:rPr>
            </w:pPr>
            <w:r w:rsidRPr="00D00193">
              <w:rPr>
                <w:rFonts w:cs="Arial"/>
                <w:i/>
              </w:rPr>
              <w:t>liczba pracowników = 15</w:t>
            </w:r>
          </w:p>
          <w:p w14:paraId="0D9B7270" w14:textId="77777777" w:rsidR="00841650" w:rsidRPr="00D00193" w:rsidRDefault="00841650" w:rsidP="001A78B8">
            <w:pPr>
              <w:rPr>
                <w:rFonts w:cs="Arial"/>
                <w:i/>
              </w:rPr>
            </w:pPr>
            <w:r w:rsidRPr="00D00193">
              <w:rPr>
                <w:rFonts w:cs="Arial"/>
                <w:i/>
              </w:rPr>
              <w:t>zużycie wody = 30 litrów/osoba/doba</w:t>
            </w:r>
          </w:p>
        </w:tc>
        <w:tc>
          <w:tcPr>
            <w:tcW w:w="4820" w:type="dxa"/>
          </w:tcPr>
          <w:p w14:paraId="1F81F527" w14:textId="77777777" w:rsidR="00841650" w:rsidRPr="00D00193" w:rsidRDefault="00265B8E" w:rsidP="001A78B8">
            <w:pPr>
              <w:jc w:val="center"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prac</m:t>
                    </m:r>
                  </m:sub>
                </m:sSub>
                <m:r>
                  <w:rPr>
                    <w:rFonts w:ascii="Cambria Math" w:hAnsi="Cambria Math" w:cs="Arial"/>
                  </w:rPr>
                  <m:t>=15 ∙ 30=450 litrów/doba</m:t>
                </m:r>
              </m:oMath>
            </m:oMathPara>
          </w:p>
        </w:tc>
      </w:tr>
      <w:tr w:rsidR="00D00193" w:rsidRPr="00D00193" w14:paraId="7E8CC13C" w14:textId="77777777" w:rsidTr="001A78B8">
        <w:trPr>
          <w:trHeight w:val="1134"/>
        </w:trPr>
        <w:tc>
          <w:tcPr>
            <w:tcW w:w="4678" w:type="dxa"/>
          </w:tcPr>
          <w:p w14:paraId="2C17FFFC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</w:rPr>
              <w:t>Zapotrzebowanie na wodę (prysznice)</w:t>
            </w:r>
          </w:p>
          <w:p w14:paraId="2FC432FA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</w:rPr>
              <w:t>Ilość użyć prysznica w ciągu doby 7</w:t>
            </w:r>
          </w:p>
          <w:p w14:paraId="14E45ECA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</w:rPr>
              <w:t>Średnie zużycie wody = 60 litrów/osoba</w:t>
            </w:r>
          </w:p>
        </w:tc>
        <w:tc>
          <w:tcPr>
            <w:tcW w:w="4820" w:type="dxa"/>
          </w:tcPr>
          <w:p w14:paraId="1815272E" w14:textId="77777777" w:rsidR="00841650" w:rsidRPr="00D00193" w:rsidRDefault="00265B8E" w:rsidP="001A78B8">
            <w:pPr>
              <w:rPr>
                <w:rFonts w:eastAsia="Calibri"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prysz</m:t>
                    </m:r>
                  </m:sub>
                </m:sSub>
                <m:r>
                  <w:rPr>
                    <w:rFonts w:ascii="Cambria Math" w:hAnsi="Cambria Math" w:cs="Arial"/>
                  </w:rPr>
                  <m:t>=7 ∙ 60=420 litrów/doba</m:t>
                </m:r>
              </m:oMath>
            </m:oMathPara>
          </w:p>
        </w:tc>
      </w:tr>
      <w:tr w:rsidR="00D00193" w:rsidRPr="00D00193" w14:paraId="538A66A3" w14:textId="77777777" w:rsidTr="001A78B8">
        <w:trPr>
          <w:trHeight w:val="70"/>
        </w:trPr>
        <w:tc>
          <w:tcPr>
            <w:tcW w:w="4678" w:type="dxa"/>
          </w:tcPr>
          <w:p w14:paraId="78DE1D78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</w:rPr>
              <w:t xml:space="preserve">Zapotrzebowanie na wodę do spłukiwania toalet </w:t>
            </w:r>
          </w:p>
          <w:p w14:paraId="7C1D7C67" w14:textId="77777777" w:rsidR="00841650" w:rsidRPr="00D00193" w:rsidRDefault="00841650" w:rsidP="001A78B8">
            <w:pPr>
              <w:rPr>
                <w:rFonts w:cs="Arial"/>
                <w:i/>
              </w:rPr>
            </w:pPr>
            <w:r w:rsidRPr="00D00193">
              <w:rPr>
                <w:rFonts w:cs="Arial"/>
                <w:i/>
              </w:rPr>
              <w:t>ilość użyć toalet w ciągu doby = 100</w:t>
            </w:r>
          </w:p>
          <w:p w14:paraId="123A6658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  <w:i/>
              </w:rPr>
              <w:t>jednorazowe zużycie wody = 6 litrów</w:t>
            </w:r>
          </w:p>
        </w:tc>
        <w:tc>
          <w:tcPr>
            <w:tcW w:w="4820" w:type="dxa"/>
          </w:tcPr>
          <w:p w14:paraId="6574F93C" w14:textId="77777777" w:rsidR="00841650" w:rsidRPr="00D00193" w:rsidRDefault="00265B8E" w:rsidP="001A78B8">
            <w:pPr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gości</m:t>
                    </m:r>
                  </m:sub>
                </m:sSub>
                <m:r>
                  <w:rPr>
                    <w:rFonts w:ascii="Cambria Math" w:hAnsi="Cambria Math" w:cs="Arial"/>
                  </w:rPr>
                  <m:t>=100∙ 6= 600 litrów/doba</m:t>
                </m:r>
              </m:oMath>
            </m:oMathPara>
          </w:p>
        </w:tc>
      </w:tr>
      <w:tr w:rsidR="00D00193" w:rsidRPr="00D00193" w14:paraId="61134C71" w14:textId="77777777" w:rsidTr="001A78B8">
        <w:trPr>
          <w:trHeight w:val="1134"/>
        </w:trPr>
        <w:tc>
          <w:tcPr>
            <w:tcW w:w="4678" w:type="dxa"/>
          </w:tcPr>
          <w:p w14:paraId="7F904E02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</w:rPr>
              <w:t>Zapotrzebowanie na cele porządkowe</w:t>
            </w:r>
          </w:p>
          <w:p w14:paraId="5E0D97EA" w14:textId="77777777" w:rsidR="00841650" w:rsidRPr="00D00193" w:rsidRDefault="00841650" w:rsidP="001A78B8">
            <w:pPr>
              <w:rPr>
                <w:rFonts w:cs="Arial"/>
                <w:i/>
              </w:rPr>
            </w:pPr>
            <w:r w:rsidRPr="00D00193">
              <w:rPr>
                <w:rFonts w:cs="Arial"/>
                <w:i/>
              </w:rPr>
              <w:t>ilość wody na 1m</w:t>
            </w:r>
            <w:r w:rsidRPr="00D00193">
              <w:rPr>
                <w:rFonts w:cs="Arial"/>
                <w:i/>
                <w:vertAlign w:val="superscript"/>
              </w:rPr>
              <w:t xml:space="preserve">2 </w:t>
            </w:r>
            <w:r w:rsidRPr="00D00193">
              <w:rPr>
                <w:rFonts w:cs="Arial"/>
                <w:i/>
              </w:rPr>
              <w:t>powierzchni = 2 litry</w:t>
            </w:r>
          </w:p>
          <w:p w14:paraId="4A89C925" w14:textId="77777777" w:rsidR="00841650" w:rsidRPr="00D00193" w:rsidRDefault="00841650" w:rsidP="001A78B8">
            <w:pPr>
              <w:rPr>
                <w:rFonts w:cs="Arial"/>
              </w:rPr>
            </w:pPr>
            <w:r w:rsidRPr="00D00193">
              <w:rPr>
                <w:rFonts w:cs="Arial"/>
                <w:i/>
              </w:rPr>
              <w:t>krotność zmywania w ciągu doby = 1</w:t>
            </w:r>
          </w:p>
        </w:tc>
        <w:tc>
          <w:tcPr>
            <w:tcW w:w="4820" w:type="dxa"/>
          </w:tcPr>
          <w:p w14:paraId="22F661D1" w14:textId="77777777" w:rsidR="00841650" w:rsidRPr="00D00193" w:rsidRDefault="00265B8E" w:rsidP="001A78B8">
            <w:pPr>
              <w:keepNext/>
              <w:rPr>
                <w:rFonts w:cs="Aria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</w:rPr>
                      <m:t>porz</m:t>
                    </m:r>
                  </m:sub>
                </m:sSub>
                <m:r>
                  <w:rPr>
                    <w:rFonts w:ascii="Cambria Math" w:hAnsi="Cambria Math" w:cs="Arial"/>
                  </w:rPr>
                  <m:t>=146,5∙ 2  = 293  litrów/doba</m:t>
                </m:r>
              </m:oMath>
            </m:oMathPara>
          </w:p>
        </w:tc>
      </w:tr>
    </w:tbl>
    <w:p w14:paraId="3C6869C3" w14:textId="77777777" w:rsidR="00841650" w:rsidRPr="00D00193" w:rsidRDefault="00841650" w:rsidP="00841650">
      <w:pPr>
        <w:rPr>
          <w:rFonts w:cs="Arial"/>
          <w:b/>
        </w:rPr>
      </w:pPr>
    </w:p>
    <w:p w14:paraId="0CAE2819" w14:textId="77777777" w:rsidR="00841650" w:rsidRPr="00D00193" w:rsidRDefault="00841650" w:rsidP="00841650">
      <w:pPr>
        <w:rPr>
          <w:rFonts w:cs="Arial"/>
          <w:b/>
        </w:rPr>
      </w:pPr>
      <w:proofErr w:type="spellStart"/>
      <w:r w:rsidRPr="00D00193">
        <w:rPr>
          <w:rFonts w:cs="Arial"/>
          <w:b/>
        </w:rPr>
        <w:t>Q</w:t>
      </w:r>
      <w:r w:rsidRPr="00D00193">
        <w:rPr>
          <w:rFonts w:cs="Arial"/>
          <w:b/>
          <w:vertAlign w:val="subscript"/>
        </w:rPr>
        <w:t>srd</w:t>
      </w:r>
      <w:proofErr w:type="spellEnd"/>
      <w:r w:rsidRPr="00D00193">
        <w:rPr>
          <w:rFonts w:cs="Arial"/>
          <w:b/>
        </w:rPr>
        <w:t>= 450+420+600+293 = 1763 l/</w:t>
      </w:r>
      <w:proofErr w:type="gramStart"/>
      <w:r w:rsidRPr="00D00193">
        <w:rPr>
          <w:rFonts w:cs="Arial"/>
          <w:b/>
        </w:rPr>
        <w:t>d  =</w:t>
      </w:r>
      <w:proofErr w:type="gramEnd"/>
      <w:r w:rsidRPr="00D00193">
        <w:rPr>
          <w:rFonts w:cs="Arial"/>
          <w:b/>
        </w:rPr>
        <w:t xml:space="preserve"> 1,7 m</w:t>
      </w:r>
      <w:r w:rsidRPr="00D00193">
        <w:rPr>
          <w:rFonts w:cs="Arial"/>
          <w:b/>
          <w:vertAlign w:val="superscript"/>
        </w:rPr>
        <w:t>3</w:t>
      </w:r>
      <w:r w:rsidRPr="00D00193">
        <w:rPr>
          <w:rFonts w:cs="Arial"/>
          <w:b/>
        </w:rPr>
        <w:t xml:space="preserve">/d </w:t>
      </w:r>
    </w:p>
    <w:p w14:paraId="1044FAC9" w14:textId="77777777" w:rsidR="00775E9E" w:rsidRPr="00025E15" w:rsidRDefault="00775E9E" w:rsidP="00775E9E">
      <w:pPr>
        <w:ind w:firstLine="142"/>
        <w:jc w:val="both"/>
        <w:rPr>
          <w:rFonts w:ascii="Times New Roman" w:hAnsi="Times New Roman"/>
          <w:color w:val="EE0000"/>
        </w:rPr>
      </w:pPr>
    </w:p>
    <w:p w14:paraId="4155B13C" w14:textId="77777777" w:rsidR="00775E9E" w:rsidRPr="00025E15" w:rsidRDefault="00775E9E" w:rsidP="00775E9E">
      <w:pPr>
        <w:ind w:firstLine="142"/>
        <w:jc w:val="both"/>
        <w:rPr>
          <w:rFonts w:ascii="Times New Roman" w:hAnsi="Times New Roman"/>
          <w:color w:val="EE0000"/>
        </w:rPr>
      </w:pPr>
    </w:p>
    <w:p w14:paraId="0F7D17D4" w14:textId="03B1A431" w:rsidR="00775E9E" w:rsidRPr="00D00193" w:rsidRDefault="00775E9E" w:rsidP="00775E9E">
      <w:pPr>
        <w:keepNext/>
        <w:keepLines/>
        <w:numPr>
          <w:ilvl w:val="1"/>
          <w:numId w:val="16"/>
        </w:numPr>
        <w:tabs>
          <w:tab w:val="num" w:pos="360"/>
        </w:tabs>
        <w:spacing w:before="200" w:after="120"/>
        <w:ind w:left="284" w:hanging="142"/>
        <w:outlineLvl w:val="1"/>
        <w:rPr>
          <w:rFonts w:ascii="Times New Roman" w:eastAsiaTheme="majorEastAsia" w:hAnsi="Times New Roman"/>
          <w:b/>
          <w:bCs/>
          <w:sz w:val="22"/>
          <w:szCs w:val="26"/>
          <w:lang w:eastAsia="zh-CN"/>
        </w:rPr>
      </w:pPr>
      <w:bookmarkStart w:id="57" w:name="_Toc160187383"/>
      <w:bookmarkStart w:id="58" w:name="_Toc216180879"/>
      <w:r w:rsidRPr="00D00193">
        <w:rPr>
          <w:rFonts w:ascii="Times New Roman" w:eastAsiaTheme="majorEastAsia" w:hAnsi="Times New Roman"/>
          <w:b/>
          <w:bCs/>
          <w:sz w:val="22"/>
          <w:szCs w:val="26"/>
          <w:lang w:eastAsia="zh-CN"/>
        </w:rPr>
        <w:t>KANALIZACJ</w:t>
      </w:r>
      <w:r w:rsidR="00D00193" w:rsidRPr="00D00193">
        <w:rPr>
          <w:rFonts w:ascii="Times New Roman" w:eastAsiaTheme="majorEastAsia" w:hAnsi="Times New Roman"/>
          <w:b/>
          <w:bCs/>
          <w:sz w:val="22"/>
          <w:szCs w:val="26"/>
          <w:lang w:eastAsia="zh-CN"/>
        </w:rPr>
        <w:t>A</w:t>
      </w:r>
      <w:r w:rsidRPr="00D00193">
        <w:rPr>
          <w:rFonts w:ascii="Times New Roman" w:eastAsiaTheme="majorEastAsia" w:hAnsi="Times New Roman"/>
          <w:b/>
          <w:bCs/>
          <w:sz w:val="22"/>
          <w:szCs w:val="26"/>
          <w:lang w:eastAsia="zh-CN"/>
        </w:rPr>
        <w:t xml:space="preserve"> SANITARN</w:t>
      </w:r>
      <w:r w:rsidR="00D00193" w:rsidRPr="00D00193">
        <w:rPr>
          <w:rFonts w:ascii="Times New Roman" w:eastAsiaTheme="majorEastAsia" w:hAnsi="Times New Roman"/>
          <w:b/>
          <w:bCs/>
          <w:sz w:val="22"/>
          <w:szCs w:val="26"/>
          <w:lang w:eastAsia="zh-CN"/>
        </w:rPr>
        <w:t>A</w:t>
      </w:r>
      <w:r w:rsidRPr="00D00193">
        <w:rPr>
          <w:rFonts w:ascii="Times New Roman" w:eastAsiaTheme="majorEastAsia" w:hAnsi="Times New Roman"/>
          <w:b/>
          <w:bCs/>
          <w:sz w:val="22"/>
          <w:szCs w:val="26"/>
          <w:lang w:eastAsia="zh-CN"/>
        </w:rPr>
        <w:t>.</w:t>
      </w:r>
      <w:bookmarkEnd w:id="57"/>
      <w:bookmarkEnd w:id="58"/>
    </w:p>
    <w:p w14:paraId="4D07C900" w14:textId="77777777" w:rsidR="00775E9E" w:rsidRPr="00D00193" w:rsidRDefault="00841650" w:rsidP="00841650">
      <w:pPr>
        <w:pStyle w:val="Nagwek3"/>
        <w:ind w:left="567" w:hanging="567"/>
        <w:rPr>
          <w:lang w:eastAsia="zh-CN"/>
        </w:rPr>
      </w:pPr>
      <w:bookmarkStart w:id="59" w:name="_Toc160187384"/>
      <w:bookmarkStart w:id="60" w:name="_Toc216180880"/>
      <w:r w:rsidRPr="00D00193">
        <w:rPr>
          <w:lang w:eastAsia="zh-CN"/>
        </w:rPr>
        <w:t xml:space="preserve">Zewnętrzna instalacja </w:t>
      </w:r>
      <w:r w:rsidR="00775E9E" w:rsidRPr="00D00193">
        <w:rPr>
          <w:lang w:eastAsia="zh-CN"/>
        </w:rPr>
        <w:t>kanalizacji sanitarnej.</w:t>
      </w:r>
      <w:bookmarkEnd w:id="59"/>
      <w:bookmarkEnd w:id="60"/>
    </w:p>
    <w:p w14:paraId="3EB6EC8D" w14:textId="77777777" w:rsidR="00841650" w:rsidRPr="00D00193" w:rsidRDefault="00841650" w:rsidP="00841650">
      <w:pPr>
        <w:rPr>
          <w:rFonts w:eastAsiaTheme="majorEastAsia"/>
          <w:lang w:eastAsia="zh-CN"/>
        </w:rPr>
      </w:pPr>
    </w:p>
    <w:p w14:paraId="0A9DB81D" w14:textId="5F21EF54" w:rsidR="00455BFB" w:rsidRPr="00D00193" w:rsidRDefault="00841650" w:rsidP="00D00193">
      <w:pPr>
        <w:spacing w:after="120"/>
        <w:ind w:firstLine="709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>W celu odprowadzenia ścieków bytowych z projektowanego nowego pawilon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>u</w:t>
      </w:r>
      <w:r w:rsidRPr="00D00193">
        <w:rPr>
          <w:rFonts w:ascii="Times New Roman" w:hAnsi="Times New Roman"/>
          <w:sz w:val="22"/>
          <w:szCs w:val="22"/>
          <w:lang w:eastAsia="zh-CN"/>
        </w:rPr>
        <w:t xml:space="preserve"> stacji paliw na istniejąc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>ej instalacji</w:t>
      </w:r>
      <w:r w:rsidRPr="00D00193">
        <w:rPr>
          <w:rFonts w:ascii="Times New Roman" w:hAnsi="Times New Roman"/>
          <w:sz w:val="22"/>
          <w:szCs w:val="22"/>
          <w:lang w:eastAsia="zh-CN"/>
        </w:rPr>
        <w:t xml:space="preserve"> sanitarnej zabudowana zostanie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 xml:space="preserve"> studzienka</w:t>
      </w:r>
      <w:r w:rsidRPr="00D00193">
        <w:rPr>
          <w:rFonts w:ascii="Times New Roman" w:hAnsi="Times New Roman"/>
          <w:sz w:val="22"/>
          <w:szCs w:val="22"/>
          <w:lang w:eastAsia="zh-CN"/>
        </w:rPr>
        <w:t xml:space="preserve"> typu </w:t>
      </w:r>
      <w:proofErr w:type="spellStart"/>
      <w:r w:rsidRPr="00D00193">
        <w:rPr>
          <w:rFonts w:ascii="Times New Roman" w:hAnsi="Times New Roman"/>
          <w:sz w:val="22"/>
          <w:szCs w:val="22"/>
          <w:lang w:eastAsia="zh-CN"/>
        </w:rPr>
        <w:t>Wawin</w:t>
      </w:r>
      <w:proofErr w:type="spellEnd"/>
      <w:r w:rsidRPr="00D00193">
        <w:rPr>
          <w:rFonts w:ascii="Times New Roman" w:hAnsi="Times New Roman"/>
          <w:sz w:val="22"/>
          <w:szCs w:val="22"/>
          <w:lang w:eastAsia="zh-CN"/>
        </w:rPr>
        <w:t xml:space="preserve"> Basic 425 PVC</w:t>
      </w:r>
      <w:r w:rsidR="00455BFB" w:rsidRPr="00D00193">
        <w:rPr>
          <w:rFonts w:ascii="Times New Roman" w:hAnsi="Times New Roman"/>
          <w:sz w:val="22"/>
          <w:szCs w:val="22"/>
          <w:lang w:eastAsia="zh-CN"/>
        </w:rPr>
        <w:t xml:space="preserve"> oznaczona na planie sytuacyjnym symbolem „S1”, do której włączona zostanie projektowana instalacja zewnętrzna kanalizacji sanitarnej.</w:t>
      </w:r>
    </w:p>
    <w:p w14:paraId="5FACF0AC" w14:textId="4FC487DC" w:rsidR="00455BFB" w:rsidRPr="00D00193" w:rsidRDefault="00455BFB" w:rsidP="00D00193">
      <w:pPr>
        <w:spacing w:after="120"/>
        <w:ind w:firstLine="709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>Instalacja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Pr="00D00193">
        <w:rPr>
          <w:rFonts w:ascii="Times New Roman" w:hAnsi="Times New Roman"/>
          <w:sz w:val="22"/>
          <w:szCs w:val="22"/>
          <w:lang w:eastAsia="zh-CN"/>
        </w:rPr>
        <w:t>zewnętrzna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 kanalizacji sanitarnej na terenie stacji zaprojektowa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>na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 został</w:t>
      </w:r>
      <w:r w:rsidRPr="00D00193">
        <w:rPr>
          <w:rFonts w:ascii="Times New Roman" w:hAnsi="Times New Roman"/>
          <w:sz w:val="22"/>
          <w:szCs w:val="22"/>
          <w:lang w:eastAsia="zh-CN"/>
        </w:rPr>
        <w:t>a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br/>
        <w:t xml:space="preserve">z rur PVC-U kl. S Dn160/4,7 ze ścianką litą. </w:t>
      </w:r>
      <w:r w:rsidRPr="00D00193">
        <w:rPr>
          <w:rFonts w:ascii="Times New Roman" w:hAnsi="Times New Roman"/>
          <w:sz w:val="22"/>
          <w:szCs w:val="22"/>
          <w:lang w:eastAsia="zh-CN"/>
        </w:rPr>
        <w:t xml:space="preserve">Uzbrojenie instalacji zewnętrznej kanalizacji sanitarnej stanowić będą 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>studzienk</w:t>
      </w:r>
      <w:r w:rsidRPr="00D00193">
        <w:rPr>
          <w:rFonts w:ascii="Times New Roman" w:hAnsi="Times New Roman"/>
          <w:sz w:val="22"/>
          <w:szCs w:val="22"/>
          <w:lang w:eastAsia="zh-CN"/>
        </w:rPr>
        <w:t>i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 rewizyjn</w:t>
      </w:r>
      <w:r w:rsidRPr="00D00193">
        <w:rPr>
          <w:rFonts w:ascii="Times New Roman" w:hAnsi="Times New Roman"/>
          <w:sz w:val="22"/>
          <w:szCs w:val="22"/>
          <w:lang w:eastAsia="zh-CN"/>
        </w:rPr>
        <w:t>e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 z tworzywa typu </w:t>
      </w:r>
      <w:proofErr w:type="spellStart"/>
      <w:r w:rsidR="00775E9E" w:rsidRPr="00D00193">
        <w:rPr>
          <w:rFonts w:ascii="Times New Roman" w:hAnsi="Times New Roman"/>
          <w:sz w:val="22"/>
          <w:szCs w:val="22"/>
          <w:lang w:eastAsia="zh-CN"/>
        </w:rPr>
        <w:t>Wawin</w:t>
      </w:r>
      <w:proofErr w:type="spellEnd"/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 Basic </w:t>
      </w:r>
      <w:r w:rsidR="00841650" w:rsidRPr="00D00193">
        <w:rPr>
          <w:rFonts w:ascii="Times New Roman" w:hAnsi="Times New Roman"/>
          <w:sz w:val="22"/>
          <w:szCs w:val="22"/>
          <w:lang w:eastAsia="zh-CN"/>
        </w:rPr>
        <w:t>42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>5 PVC. Przykrycie studzienki stanowi włazy żeliwne typu ciężkiego klasy D400. Kanalizację układać ze spadkiem pokazanym na profilach.</w:t>
      </w:r>
    </w:p>
    <w:p w14:paraId="0899E2E9" w14:textId="419CD711" w:rsidR="00775E9E" w:rsidRPr="00D00193" w:rsidRDefault="00455BFB" w:rsidP="00455BFB">
      <w:pPr>
        <w:spacing w:after="120"/>
        <w:ind w:firstLine="709"/>
        <w:jc w:val="both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>P</w:t>
      </w:r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osadowienie rurociągów winno spełniać warunki obowiązujące dla rurociągów PVC. Posadowienie na zagęszczonej podsypce piaskowej o grubości min 20cm. </w:t>
      </w:r>
      <w:proofErr w:type="spellStart"/>
      <w:r w:rsidR="00775E9E" w:rsidRPr="00D00193">
        <w:rPr>
          <w:rFonts w:ascii="Times New Roman" w:hAnsi="Times New Roman"/>
          <w:sz w:val="22"/>
          <w:szCs w:val="22"/>
          <w:lang w:eastAsia="zh-CN"/>
        </w:rPr>
        <w:t>Obsypka</w:t>
      </w:r>
      <w:proofErr w:type="spellEnd"/>
      <w:r w:rsidR="00775E9E" w:rsidRPr="00D00193">
        <w:rPr>
          <w:rFonts w:ascii="Times New Roman" w:hAnsi="Times New Roman"/>
          <w:sz w:val="22"/>
          <w:szCs w:val="22"/>
          <w:lang w:eastAsia="zh-CN"/>
        </w:rPr>
        <w:t xml:space="preserve"> z boków i zasypka od góry grubości 30 cm, również zagęszczone. </w:t>
      </w:r>
      <w:r w:rsidRPr="00D00193">
        <w:rPr>
          <w:rFonts w:ascii="Times New Roman" w:hAnsi="Times New Roman"/>
          <w:sz w:val="22"/>
          <w:szCs w:val="22"/>
          <w:lang w:eastAsia="zh-CN"/>
        </w:rPr>
        <w:t xml:space="preserve"> Z uwagi na brak możliwości zachowania normatywnego przykrycia rurociągów   w celu zabezpieczenia przed zamarzaniem rurociągi należy ocieplić warstwą </w:t>
      </w:r>
      <w:r w:rsidR="00383F9A" w:rsidRPr="00D00193">
        <w:rPr>
          <w:rFonts w:ascii="Times New Roman" w:hAnsi="Times New Roman"/>
          <w:sz w:val="22"/>
          <w:szCs w:val="22"/>
          <w:lang w:eastAsia="zh-CN"/>
        </w:rPr>
        <w:t>keramzytu gr.20cm lub skorupami styropianowymi.</w:t>
      </w:r>
    </w:p>
    <w:p w14:paraId="12A2B1C1" w14:textId="7777777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>Wykopy w celu ułożenia kanałów wykonać jako wąsko przestrzenne - szalowane.</w:t>
      </w:r>
    </w:p>
    <w:p w14:paraId="0689F9EE" w14:textId="77777777" w:rsidR="00775E9E" w:rsidRPr="00D00193" w:rsidRDefault="00775E9E" w:rsidP="00775E9E">
      <w:pPr>
        <w:spacing w:after="120"/>
        <w:jc w:val="both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 xml:space="preserve">Ilość ścieków przyjęta została w oparciu o bilans zapotrzebowania wody i wynosi: </w:t>
      </w:r>
    </w:p>
    <w:p w14:paraId="7645D781" w14:textId="77777777" w:rsidR="00775E9E" w:rsidRPr="00D00193" w:rsidRDefault="00775E9E" w:rsidP="00775E9E">
      <w:pPr>
        <w:spacing w:after="120"/>
        <w:ind w:firstLine="2127"/>
        <w:jc w:val="both"/>
        <w:rPr>
          <w:rFonts w:ascii="Times New Roman" w:hAnsi="Times New Roman"/>
          <w:sz w:val="22"/>
          <w:szCs w:val="22"/>
          <w:lang w:val="en-US" w:eastAsia="zh-CN"/>
        </w:rPr>
      </w:pPr>
      <w:proofErr w:type="spellStart"/>
      <w:r w:rsidRPr="00D00193">
        <w:rPr>
          <w:rFonts w:ascii="Times New Roman" w:hAnsi="Times New Roman"/>
          <w:sz w:val="22"/>
          <w:szCs w:val="22"/>
          <w:lang w:val="en-US" w:eastAsia="zh-CN"/>
        </w:rPr>
        <w:t>Q</w:t>
      </w:r>
      <w:r w:rsidRPr="00D00193">
        <w:rPr>
          <w:rFonts w:ascii="Times New Roman" w:hAnsi="Times New Roman"/>
          <w:sz w:val="22"/>
          <w:szCs w:val="22"/>
          <w:vertAlign w:val="subscript"/>
          <w:lang w:val="en-US" w:eastAsia="zh-CN"/>
        </w:rPr>
        <w:t>dśr</w:t>
      </w:r>
      <w:proofErr w:type="spellEnd"/>
      <w:r w:rsidRPr="00D00193">
        <w:rPr>
          <w:rFonts w:ascii="Times New Roman" w:hAnsi="Times New Roman"/>
          <w:sz w:val="22"/>
          <w:szCs w:val="22"/>
          <w:lang w:val="en-US" w:eastAsia="zh-CN"/>
        </w:rPr>
        <w:tab/>
      </w:r>
      <w:proofErr w:type="gramStart"/>
      <w:r w:rsidRPr="00D00193">
        <w:rPr>
          <w:rFonts w:ascii="Times New Roman" w:hAnsi="Times New Roman"/>
          <w:sz w:val="22"/>
          <w:szCs w:val="22"/>
          <w:lang w:val="en-US" w:eastAsia="zh-CN"/>
        </w:rPr>
        <w:t>=  1</w:t>
      </w:r>
      <w:proofErr w:type="gramEnd"/>
      <w:r w:rsidRPr="00D00193">
        <w:rPr>
          <w:rFonts w:ascii="Times New Roman" w:hAnsi="Times New Roman"/>
          <w:sz w:val="22"/>
          <w:szCs w:val="22"/>
          <w:lang w:val="en-US" w:eastAsia="zh-CN"/>
        </w:rPr>
        <w:t>,</w:t>
      </w:r>
      <w:r w:rsidR="00841650" w:rsidRPr="00D00193">
        <w:rPr>
          <w:rFonts w:ascii="Times New Roman" w:hAnsi="Times New Roman"/>
          <w:sz w:val="22"/>
          <w:szCs w:val="22"/>
          <w:lang w:val="en-US" w:eastAsia="zh-CN"/>
        </w:rPr>
        <w:t>7</w:t>
      </w:r>
      <w:r w:rsidRPr="00D00193">
        <w:rPr>
          <w:rFonts w:ascii="Times New Roman" w:hAnsi="Times New Roman"/>
          <w:sz w:val="22"/>
          <w:szCs w:val="22"/>
          <w:lang w:val="en-US" w:eastAsia="zh-CN"/>
        </w:rPr>
        <w:t xml:space="preserve"> m</w:t>
      </w:r>
      <w:r w:rsidRPr="00D00193">
        <w:rPr>
          <w:rFonts w:ascii="Times New Roman" w:hAnsi="Times New Roman"/>
          <w:sz w:val="22"/>
          <w:szCs w:val="22"/>
          <w:vertAlign w:val="superscript"/>
          <w:lang w:val="en-US" w:eastAsia="zh-CN"/>
        </w:rPr>
        <w:t>3</w:t>
      </w:r>
      <w:r w:rsidRPr="00D00193">
        <w:rPr>
          <w:rFonts w:ascii="Times New Roman" w:hAnsi="Times New Roman"/>
          <w:sz w:val="22"/>
          <w:szCs w:val="22"/>
          <w:lang w:val="en-US" w:eastAsia="zh-CN"/>
        </w:rPr>
        <w:t>/d</w:t>
      </w:r>
    </w:p>
    <w:p w14:paraId="70696AF8" w14:textId="77777777" w:rsidR="00383F9A" w:rsidRPr="00265B8E" w:rsidRDefault="00383F9A" w:rsidP="00775E9E">
      <w:pPr>
        <w:spacing w:after="120"/>
        <w:ind w:firstLine="2127"/>
        <w:jc w:val="both"/>
        <w:rPr>
          <w:rFonts w:ascii="Times New Roman" w:hAnsi="Times New Roman"/>
          <w:sz w:val="22"/>
          <w:szCs w:val="22"/>
          <w:lang w:val="en-US" w:eastAsia="zh-CN"/>
        </w:rPr>
      </w:pPr>
    </w:p>
    <w:p w14:paraId="173996B8" w14:textId="77777777" w:rsidR="00775E9E" w:rsidRPr="00265B8E" w:rsidRDefault="00775E9E" w:rsidP="00265B8E">
      <w:pPr>
        <w:pStyle w:val="Nagwek2"/>
        <w:jc w:val="both"/>
      </w:pPr>
      <w:bookmarkStart w:id="61" w:name="_Toc160187386"/>
      <w:bookmarkStart w:id="62" w:name="_Toc216180881"/>
      <w:r w:rsidRPr="00265B8E">
        <w:t>KANALIZACJA DESZCZOWA.</w:t>
      </w:r>
      <w:bookmarkEnd w:id="61"/>
      <w:bookmarkEnd w:id="62"/>
    </w:p>
    <w:p w14:paraId="1757D69B" w14:textId="77777777" w:rsidR="00775E9E" w:rsidRPr="00265B8E" w:rsidRDefault="00383F9A" w:rsidP="00383F9A">
      <w:pPr>
        <w:pStyle w:val="Nagwek3"/>
        <w:ind w:left="284" w:hanging="142"/>
      </w:pPr>
      <w:bookmarkStart w:id="63" w:name="_Toc160187387"/>
      <w:bookmarkStart w:id="64" w:name="_Toc216180882"/>
      <w:r w:rsidRPr="00265B8E">
        <w:t>Zewnętrzna instalacja kanalizacji deszczowej.</w:t>
      </w:r>
      <w:bookmarkEnd w:id="63"/>
      <w:bookmarkEnd w:id="64"/>
    </w:p>
    <w:p w14:paraId="1FD0AFE8" w14:textId="77777777" w:rsidR="00383F9A" w:rsidRPr="00025E15" w:rsidRDefault="00383F9A" w:rsidP="00383F9A">
      <w:pPr>
        <w:ind w:left="284" w:firstLine="283"/>
        <w:rPr>
          <w:rFonts w:eastAsiaTheme="majorEastAsia"/>
          <w:color w:val="EE0000"/>
        </w:rPr>
      </w:pPr>
    </w:p>
    <w:p w14:paraId="23F92895" w14:textId="708F6949" w:rsidR="00775E9E" w:rsidRPr="00D00193" w:rsidRDefault="00775E9E" w:rsidP="00D00193">
      <w:pPr>
        <w:spacing w:after="120"/>
        <w:ind w:firstLine="284"/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lastRenderedPageBreak/>
        <w:t xml:space="preserve">Istniejąca na terenie stacji paliw instalacja kanalizacji deszczowej ulegnie częściowej likwidacji </w:t>
      </w:r>
      <w:r w:rsidRPr="00D00193">
        <w:rPr>
          <w:rFonts w:ascii="Times New Roman" w:hAnsi="Times New Roman"/>
          <w:sz w:val="22"/>
          <w:szCs w:val="22"/>
          <w:lang w:eastAsia="zh-CN"/>
        </w:rPr>
        <w:br/>
        <w:t xml:space="preserve">z uwagi na występujące kolizje z nowobudowanym pawilonem stacji paliw. Rurociągi przeznaczone do likwidacji należy zdemontować. </w:t>
      </w:r>
    </w:p>
    <w:p w14:paraId="289692AE" w14:textId="2F2A33D6" w:rsidR="00383F9A" w:rsidRPr="00322ADE" w:rsidRDefault="00775E9E" w:rsidP="00D00193">
      <w:pPr>
        <w:rPr>
          <w:rFonts w:ascii="Times New Roman" w:hAnsi="Times New Roman"/>
          <w:sz w:val="22"/>
          <w:szCs w:val="22"/>
          <w:lang w:eastAsia="zh-CN"/>
        </w:rPr>
      </w:pPr>
      <w:r w:rsidRPr="00D00193">
        <w:rPr>
          <w:rFonts w:ascii="Times New Roman" w:hAnsi="Times New Roman"/>
          <w:sz w:val="22"/>
          <w:szCs w:val="22"/>
          <w:lang w:eastAsia="zh-CN"/>
        </w:rPr>
        <w:t>W ramach projektu projektuje się wykonanie instalacji kanalizacji deszczowej do odprowadzenia wód opadowych z powierzchni zadaszonej projektowanego pawilonu (wody te nie wymagają</w:t>
      </w:r>
      <w:r w:rsidR="00D00193" w:rsidRPr="00D00193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Pr="00322ADE">
        <w:rPr>
          <w:rFonts w:ascii="Times New Roman" w:hAnsi="Times New Roman"/>
          <w:sz w:val="22"/>
          <w:szCs w:val="22"/>
          <w:lang w:eastAsia="zh-CN"/>
        </w:rPr>
        <w:t>podczyszczania)</w:t>
      </w:r>
      <w:r w:rsidR="00383F9A" w:rsidRPr="00322ADE">
        <w:rPr>
          <w:rFonts w:ascii="Times New Roman" w:hAnsi="Times New Roman"/>
          <w:sz w:val="22"/>
          <w:szCs w:val="22"/>
          <w:lang w:eastAsia="zh-CN"/>
        </w:rPr>
        <w:t xml:space="preserve"> oraz odwodnienia studzienki </w:t>
      </w:r>
      <w:proofErr w:type="spellStart"/>
      <w:r w:rsidR="00383F9A" w:rsidRPr="00322ADE">
        <w:rPr>
          <w:rFonts w:ascii="Times New Roman" w:hAnsi="Times New Roman"/>
          <w:sz w:val="22"/>
          <w:szCs w:val="22"/>
          <w:lang w:eastAsia="zh-CN"/>
        </w:rPr>
        <w:t>nazbiornikowej</w:t>
      </w:r>
      <w:proofErr w:type="spellEnd"/>
      <w:r w:rsidR="00383F9A" w:rsidRPr="00322ADE">
        <w:rPr>
          <w:rFonts w:ascii="Times New Roman" w:hAnsi="Times New Roman"/>
          <w:sz w:val="22"/>
          <w:szCs w:val="22"/>
          <w:lang w:eastAsia="zh-CN"/>
        </w:rPr>
        <w:t xml:space="preserve"> projektowanego zbiornika </w:t>
      </w:r>
      <w:proofErr w:type="spellStart"/>
      <w:r w:rsidR="00383F9A" w:rsidRPr="00322ADE">
        <w:rPr>
          <w:rFonts w:ascii="Times New Roman" w:hAnsi="Times New Roman"/>
          <w:sz w:val="22"/>
          <w:szCs w:val="22"/>
          <w:lang w:eastAsia="zh-CN"/>
        </w:rPr>
        <w:t>AdBlue</w:t>
      </w:r>
      <w:proofErr w:type="spellEnd"/>
      <w:r w:rsidR="00383F9A" w:rsidRPr="00322ADE">
        <w:rPr>
          <w:rFonts w:ascii="Times New Roman" w:hAnsi="Times New Roman"/>
          <w:sz w:val="22"/>
          <w:szCs w:val="22"/>
          <w:lang w:eastAsia="zh-CN"/>
        </w:rPr>
        <w:t xml:space="preserve">  </w:t>
      </w:r>
      <w:r w:rsidR="00383F9A" w:rsidRPr="00322ADE">
        <w:rPr>
          <w:rFonts w:ascii="Times New Roman" w:hAnsi="Times New Roman"/>
          <w:sz w:val="22"/>
          <w:szCs w:val="22"/>
          <w:lang w:eastAsia="zh-CN"/>
        </w:rPr>
        <w:br/>
        <w:t xml:space="preserve">i odwodnienia tacy szczelnej stanowiska spustu </w:t>
      </w:r>
      <w:proofErr w:type="spellStart"/>
      <w:r w:rsidR="00383F9A" w:rsidRPr="00322ADE">
        <w:rPr>
          <w:rFonts w:ascii="Times New Roman" w:hAnsi="Times New Roman"/>
          <w:sz w:val="22"/>
          <w:szCs w:val="22"/>
          <w:lang w:eastAsia="zh-CN"/>
        </w:rPr>
        <w:t>AdBlue</w:t>
      </w:r>
      <w:proofErr w:type="spellEnd"/>
      <w:r w:rsidR="00383F9A" w:rsidRPr="00322ADE">
        <w:rPr>
          <w:rFonts w:ascii="Times New Roman" w:hAnsi="Times New Roman"/>
          <w:sz w:val="22"/>
          <w:szCs w:val="22"/>
          <w:lang w:eastAsia="zh-CN"/>
        </w:rPr>
        <w:t>.</w:t>
      </w:r>
    </w:p>
    <w:p w14:paraId="3385D9AE" w14:textId="12A8FB8E" w:rsidR="00775E9E" w:rsidRPr="00322ADE" w:rsidRDefault="00775E9E" w:rsidP="00D00193">
      <w:pPr>
        <w:ind w:firstLine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Projektowane odcinki instalacji wewnętrznej kanalizacji deszczowej włączone zostaną do istniejącej na stacji instalacji kanalizacji deszczowej</w:t>
      </w:r>
      <w:r w:rsidR="00383F9A" w:rsidRPr="00322ADE">
        <w:rPr>
          <w:rFonts w:ascii="Times New Roman" w:hAnsi="Times New Roman"/>
          <w:sz w:val="22"/>
          <w:szCs w:val="22"/>
          <w:lang w:eastAsia="zh-CN"/>
        </w:rPr>
        <w:t>.</w:t>
      </w:r>
    </w:p>
    <w:p w14:paraId="30FCB217" w14:textId="55C5B268" w:rsidR="00775E9E" w:rsidRPr="00322ADE" w:rsidRDefault="00775E9E" w:rsidP="00D00193">
      <w:pPr>
        <w:ind w:firstLine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Nowo projektowane odcinki instalacji kanalizacji deszczowej zaprojektowane zostały z rur PVC-U kl. S ze ścianką litą DN1</w:t>
      </w:r>
      <w:r w:rsidR="00383F9A" w:rsidRPr="00322ADE">
        <w:rPr>
          <w:rFonts w:ascii="Times New Roman" w:hAnsi="Times New Roman"/>
          <w:sz w:val="22"/>
          <w:szCs w:val="22"/>
          <w:lang w:eastAsia="zh-CN"/>
        </w:rPr>
        <w:t>1</w:t>
      </w:r>
      <w:r w:rsidRPr="00322ADE">
        <w:rPr>
          <w:rFonts w:ascii="Times New Roman" w:hAnsi="Times New Roman"/>
          <w:sz w:val="22"/>
          <w:szCs w:val="22"/>
          <w:lang w:eastAsia="zh-CN"/>
        </w:rPr>
        <w:t>0mm</w:t>
      </w:r>
      <w:r w:rsidR="00383F9A" w:rsidRPr="00322ADE">
        <w:rPr>
          <w:rFonts w:ascii="Times New Roman" w:hAnsi="Times New Roman"/>
          <w:sz w:val="22"/>
          <w:szCs w:val="22"/>
          <w:lang w:eastAsia="zh-CN"/>
        </w:rPr>
        <w:t xml:space="preserve"> i DN160. 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Na kanałach przewidziano studzienki rewizyjne z tworzywa typu </w:t>
      </w:r>
      <w:proofErr w:type="spellStart"/>
      <w:r w:rsidRPr="00322ADE">
        <w:rPr>
          <w:rFonts w:ascii="Times New Roman" w:hAnsi="Times New Roman"/>
          <w:sz w:val="22"/>
          <w:szCs w:val="22"/>
          <w:lang w:eastAsia="zh-CN"/>
        </w:rPr>
        <w:t>Wawin</w:t>
      </w:r>
      <w:proofErr w:type="spellEnd"/>
      <w:r w:rsidRPr="00322ADE">
        <w:rPr>
          <w:rFonts w:ascii="Times New Roman" w:hAnsi="Times New Roman"/>
          <w:sz w:val="22"/>
          <w:szCs w:val="22"/>
          <w:lang w:eastAsia="zh-CN"/>
        </w:rPr>
        <w:t xml:space="preserve"> Basic 425 PVC. Przykrycie studzienek stanowią włazy żeliwne typu ciężkiego klasy D400. Kanalizację układać ze spadkiem pokazanym na profilach</w:t>
      </w:r>
      <w:r w:rsidR="00D00193" w:rsidRPr="00322ADE">
        <w:rPr>
          <w:rFonts w:ascii="Times New Roman" w:hAnsi="Times New Roman"/>
          <w:sz w:val="22"/>
          <w:szCs w:val="22"/>
          <w:lang w:eastAsia="zh-CN"/>
        </w:rPr>
        <w:t>.</w:t>
      </w:r>
    </w:p>
    <w:p w14:paraId="6948F9F0" w14:textId="48FA2A66" w:rsidR="00775E9E" w:rsidRPr="00322ADE" w:rsidRDefault="00775E9E" w:rsidP="00D00193">
      <w:pPr>
        <w:ind w:firstLine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 xml:space="preserve">Posadowienie rurociągów winno spełniać warunki obowiązujące dla rurociągów PVC. Posadowienie na zagęszczonej podsypce piaskowej o grubości min 20cm. </w:t>
      </w:r>
      <w:proofErr w:type="spellStart"/>
      <w:r w:rsidRPr="00322ADE">
        <w:rPr>
          <w:rFonts w:ascii="Times New Roman" w:hAnsi="Times New Roman"/>
          <w:sz w:val="22"/>
          <w:szCs w:val="22"/>
          <w:lang w:eastAsia="zh-CN"/>
        </w:rPr>
        <w:t>Obsypka</w:t>
      </w:r>
      <w:proofErr w:type="spellEnd"/>
      <w:r w:rsidRPr="00322ADE">
        <w:rPr>
          <w:rFonts w:ascii="Times New Roman" w:hAnsi="Times New Roman"/>
          <w:sz w:val="22"/>
          <w:szCs w:val="22"/>
          <w:lang w:eastAsia="zh-CN"/>
        </w:rPr>
        <w:t xml:space="preserve"> z boków i zasypka od góry grubości 30 cm, również zagęszczone.  </w:t>
      </w:r>
      <w:r w:rsidR="00383F9A" w:rsidRPr="00322ADE">
        <w:rPr>
          <w:rFonts w:ascii="Times New Roman" w:hAnsi="Times New Roman"/>
          <w:sz w:val="22"/>
          <w:szCs w:val="22"/>
          <w:lang w:eastAsia="zh-CN"/>
        </w:rPr>
        <w:t xml:space="preserve">Z uwagi na brak możliwości zachowania normatywnego przykrycia </w:t>
      </w:r>
      <w:proofErr w:type="gramStart"/>
      <w:r w:rsidR="00383F9A" w:rsidRPr="00322ADE">
        <w:rPr>
          <w:rFonts w:ascii="Times New Roman" w:hAnsi="Times New Roman"/>
          <w:sz w:val="22"/>
          <w:szCs w:val="22"/>
          <w:lang w:eastAsia="zh-CN"/>
        </w:rPr>
        <w:t>rurociągów  w</w:t>
      </w:r>
      <w:proofErr w:type="gramEnd"/>
      <w:r w:rsidR="00383F9A" w:rsidRPr="00322ADE">
        <w:rPr>
          <w:rFonts w:ascii="Times New Roman" w:hAnsi="Times New Roman"/>
          <w:sz w:val="22"/>
          <w:szCs w:val="22"/>
          <w:lang w:eastAsia="zh-CN"/>
        </w:rPr>
        <w:t xml:space="preserve"> celu zabezpieczenia przed zamarzaniem rurociągi należy ocieplić warstwą keramzytu gr.20cm lub skorupami styropianowymi</w:t>
      </w:r>
    </w:p>
    <w:p w14:paraId="2FA9675F" w14:textId="77777777" w:rsidR="00775E9E" w:rsidRPr="00322ADE" w:rsidRDefault="00775E9E" w:rsidP="00D00193">
      <w:pPr>
        <w:spacing w:after="120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Wykopy w celu ułożenia kanałów wykonać jako wąsko przestrzenne - szalowane.</w:t>
      </w:r>
    </w:p>
    <w:p w14:paraId="10EF72AB" w14:textId="77777777" w:rsidR="00775E9E" w:rsidRPr="00322ADE" w:rsidRDefault="00775E9E" w:rsidP="00383F9A">
      <w:pPr>
        <w:pStyle w:val="Nagwek1"/>
      </w:pPr>
      <w:bookmarkStart w:id="65" w:name="_Toc160187389"/>
      <w:bookmarkStart w:id="66" w:name="_Toc216180883"/>
      <w:r w:rsidRPr="00322ADE">
        <w:t xml:space="preserve">ZESTAWIENIE </w:t>
      </w:r>
      <w:proofErr w:type="gramStart"/>
      <w:r w:rsidRPr="00322ADE">
        <w:t>MATERIAŁÓW</w:t>
      </w:r>
      <w:bookmarkEnd w:id="65"/>
      <w:r w:rsidRPr="00322ADE">
        <w:t xml:space="preserve"> </w:t>
      </w:r>
      <w:r w:rsidR="00383F9A" w:rsidRPr="00322ADE">
        <w:t>.</w:t>
      </w:r>
      <w:bookmarkEnd w:id="66"/>
      <w:proofErr w:type="gramEnd"/>
    </w:p>
    <w:p w14:paraId="4D0EC4B7" w14:textId="77777777" w:rsidR="00383F9A" w:rsidRPr="00322ADE" w:rsidRDefault="00383F9A" w:rsidP="00383F9A">
      <w:pPr>
        <w:rPr>
          <w:rFonts w:eastAsiaTheme="majorEastAsia"/>
          <w:lang w:eastAsia="pl-PL"/>
        </w:rPr>
      </w:pPr>
    </w:p>
    <w:p w14:paraId="4A9D7BF8" w14:textId="77777777" w:rsidR="00775E9E" w:rsidRPr="00322ADE" w:rsidRDefault="00775E9E" w:rsidP="00775E9E">
      <w:pPr>
        <w:spacing w:after="120"/>
        <w:rPr>
          <w:rFonts w:ascii="Times New Roman" w:hAnsi="Times New Roman"/>
          <w:sz w:val="22"/>
          <w:szCs w:val="22"/>
          <w:lang w:val="en-US" w:eastAsia="zh-CN"/>
        </w:rPr>
      </w:pPr>
      <w:r w:rsidRPr="00322ADE">
        <w:rPr>
          <w:rFonts w:ascii="Times New Roman" w:hAnsi="Times New Roman"/>
          <w:sz w:val="22"/>
          <w:szCs w:val="22"/>
          <w:lang w:val="en-US" w:eastAsia="zh-CN"/>
        </w:rPr>
        <w:t>Rura PE100 SDR17 PN10 d40/2,4mm</w:t>
      </w:r>
      <w:r w:rsidRPr="00322ADE">
        <w:rPr>
          <w:rFonts w:ascii="Times New Roman" w:hAnsi="Times New Roman"/>
          <w:sz w:val="22"/>
          <w:szCs w:val="22"/>
          <w:lang w:val="en-US" w:eastAsia="zh-CN"/>
        </w:rPr>
        <w:tab/>
      </w:r>
      <w:r w:rsidRPr="00322ADE">
        <w:rPr>
          <w:rFonts w:ascii="Times New Roman" w:hAnsi="Times New Roman"/>
          <w:sz w:val="22"/>
          <w:szCs w:val="22"/>
          <w:lang w:val="en-US" w:eastAsia="zh-CN"/>
        </w:rPr>
        <w:tab/>
      </w:r>
      <w:r w:rsidRPr="00322ADE">
        <w:rPr>
          <w:rFonts w:ascii="Times New Roman" w:hAnsi="Times New Roman"/>
          <w:sz w:val="22"/>
          <w:szCs w:val="22"/>
          <w:lang w:val="en-US" w:eastAsia="zh-CN"/>
        </w:rPr>
        <w:tab/>
        <w:t>L</w:t>
      </w:r>
      <w:proofErr w:type="gramStart"/>
      <w:r w:rsidRPr="00322ADE">
        <w:rPr>
          <w:rFonts w:ascii="Times New Roman" w:hAnsi="Times New Roman"/>
          <w:sz w:val="22"/>
          <w:szCs w:val="22"/>
          <w:lang w:val="en-US" w:eastAsia="zh-CN"/>
        </w:rPr>
        <w:t xml:space="preserve">=  </w:t>
      </w:r>
      <w:r w:rsidR="00383F9A" w:rsidRPr="00322ADE">
        <w:rPr>
          <w:rFonts w:ascii="Times New Roman" w:hAnsi="Times New Roman"/>
          <w:sz w:val="22"/>
          <w:szCs w:val="22"/>
          <w:lang w:val="en-US" w:eastAsia="zh-CN"/>
        </w:rPr>
        <w:t>22</w:t>
      </w:r>
      <w:proofErr w:type="gramEnd"/>
      <w:r w:rsidR="00383F9A" w:rsidRPr="00322ADE">
        <w:rPr>
          <w:rFonts w:ascii="Times New Roman" w:hAnsi="Times New Roman"/>
          <w:sz w:val="22"/>
          <w:szCs w:val="22"/>
          <w:lang w:val="en-US" w:eastAsia="zh-CN"/>
        </w:rPr>
        <w:t>,80</w:t>
      </w:r>
      <w:r w:rsidRPr="00322ADE">
        <w:rPr>
          <w:rFonts w:ascii="Times New Roman" w:hAnsi="Times New Roman"/>
          <w:sz w:val="22"/>
          <w:szCs w:val="22"/>
          <w:lang w:val="en-US" w:eastAsia="zh-CN"/>
        </w:rPr>
        <w:t xml:space="preserve"> m</w:t>
      </w:r>
    </w:p>
    <w:p w14:paraId="16A9AA9E" w14:textId="77777777" w:rsidR="00775E9E" w:rsidRPr="00322ADE" w:rsidRDefault="00775E9E" w:rsidP="00775E9E">
      <w:pPr>
        <w:spacing w:after="120"/>
        <w:ind w:left="284" w:hanging="284"/>
        <w:jc w:val="both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Rura:</w:t>
      </w:r>
    </w:p>
    <w:p w14:paraId="06033ADB" w14:textId="77777777" w:rsidR="00775E9E" w:rsidRPr="00322ADE" w:rsidRDefault="00775E9E" w:rsidP="00775E9E">
      <w:pPr>
        <w:spacing w:after="120"/>
        <w:ind w:left="284" w:hanging="284"/>
        <w:jc w:val="both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 xml:space="preserve">PVC – U Kl. „S” 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D</w:t>
      </w:r>
      <w:r w:rsidR="00383F9A" w:rsidRPr="00322ADE">
        <w:rPr>
          <w:rFonts w:ascii="Times New Roman" w:hAnsi="Times New Roman"/>
          <w:sz w:val="22"/>
          <w:szCs w:val="22"/>
          <w:lang w:eastAsia="zh-CN"/>
        </w:rPr>
        <w:t>110</w:t>
      </w:r>
      <w:r w:rsidRPr="00322ADE">
        <w:rPr>
          <w:rFonts w:ascii="Times New Roman" w:hAnsi="Times New Roman"/>
          <w:sz w:val="22"/>
          <w:szCs w:val="22"/>
          <w:lang w:eastAsia="zh-CN"/>
        </w:rPr>
        <w:t>/</w:t>
      </w:r>
      <w:r w:rsidR="00032076" w:rsidRPr="00322ADE">
        <w:rPr>
          <w:rFonts w:ascii="Times New Roman" w:hAnsi="Times New Roman"/>
          <w:sz w:val="22"/>
          <w:szCs w:val="22"/>
          <w:lang w:eastAsia="zh-CN"/>
        </w:rPr>
        <w:t>3,2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</w:r>
      <w:r w:rsidRPr="00322ADE">
        <w:rPr>
          <w:rFonts w:ascii="Times New Roman" w:hAnsi="Times New Roman"/>
          <w:sz w:val="22"/>
          <w:szCs w:val="22"/>
          <w:lang w:eastAsia="zh-CN"/>
        </w:rPr>
        <w:tab/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L</w:t>
      </w:r>
      <w:proofErr w:type="gramStart"/>
      <w:r w:rsidRPr="00322ADE">
        <w:rPr>
          <w:rFonts w:ascii="Times New Roman" w:hAnsi="Times New Roman"/>
          <w:sz w:val="22"/>
          <w:szCs w:val="22"/>
          <w:lang w:eastAsia="zh-CN"/>
        </w:rPr>
        <w:t xml:space="preserve">=  </w:t>
      </w:r>
      <w:r w:rsidR="00032076" w:rsidRPr="00322ADE">
        <w:rPr>
          <w:rFonts w:ascii="Times New Roman" w:hAnsi="Times New Roman"/>
          <w:sz w:val="22"/>
          <w:szCs w:val="22"/>
          <w:lang w:eastAsia="zh-CN"/>
        </w:rPr>
        <w:t>52</w:t>
      </w:r>
      <w:proofErr w:type="gramEnd"/>
      <w:r w:rsidR="00032076" w:rsidRPr="00322ADE">
        <w:rPr>
          <w:rFonts w:ascii="Times New Roman" w:hAnsi="Times New Roman"/>
          <w:sz w:val="22"/>
          <w:szCs w:val="22"/>
          <w:lang w:eastAsia="zh-CN"/>
        </w:rPr>
        <w:t>,70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m</w:t>
      </w:r>
    </w:p>
    <w:p w14:paraId="44F593AA" w14:textId="77777777" w:rsidR="00775E9E" w:rsidRPr="00322ADE" w:rsidRDefault="00775E9E" w:rsidP="00775E9E">
      <w:pPr>
        <w:spacing w:after="120"/>
        <w:ind w:left="284" w:hanging="284"/>
        <w:jc w:val="both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 xml:space="preserve">PVC – U Kl. „S” 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D160/4,7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</w:r>
      <w:r w:rsidRPr="00322ADE">
        <w:rPr>
          <w:rFonts w:ascii="Times New Roman" w:hAnsi="Times New Roman"/>
          <w:sz w:val="22"/>
          <w:szCs w:val="22"/>
          <w:lang w:eastAsia="zh-CN"/>
        </w:rPr>
        <w:tab/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L</w:t>
      </w:r>
      <w:proofErr w:type="gramStart"/>
      <w:r w:rsidRPr="00322ADE">
        <w:rPr>
          <w:rFonts w:ascii="Times New Roman" w:hAnsi="Times New Roman"/>
          <w:sz w:val="22"/>
          <w:szCs w:val="22"/>
          <w:lang w:eastAsia="zh-CN"/>
        </w:rPr>
        <w:t xml:space="preserve">=  </w:t>
      </w:r>
      <w:r w:rsidR="00032076" w:rsidRPr="00322ADE">
        <w:rPr>
          <w:rFonts w:ascii="Times New Roman" w:hAnsi="Times New Roman"/>
          <w:sz w:val="22"/>
          <w:szCs w:val="22"/>
          <w:lang w:eastAsia="zh-CN"/>
        </w:rPr>
        <w:t>71</w:t>
      </w:r>
      <w:proofErr w:type="gramEnd"/>
      <w:r w:rsidR="00032076" w:rsidRPr="00322ADE">
        <w:rPr>
          <w:rFonts w:ascii="Times New Roman" w:hAnsi="Times New Roman"/>
          <w:sz w:val="22"/>
          <w:szCs w:val="22"/>
          <w:lang w:eastAsia="zh-CN"/>
        </w:rPr>
        <w:t>,3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m</w:t>
      </w:r>
    </w:p>
    <w:p w14:paraId="1C2EABC3" w14:textId="77777777" w:rsidR="00775E9E" w:rsidRPr="00322ADE" w:rsidRDefault="00775E9E" w:rsidP="00775E9E">
      <w:pPr>
        <w:spacing w:after="120"/>
        <w:ind w:left="284" w:hanging="284"/>
        <w:jc w:val="both"/>
        <w:rPr>
          <w:rFonts w:ascii="Times New Roman" w:hAnsi="Times New Roman"/>
          <w:sz w:val="22"/>
          <w:szCs w:val="22"/>
          <w:lang w:eastAsia="zh-CN"/>
        </w:rPr>
      </w:pPr>
    </w:p>
    <w:p w14:paraId="45802ADC" w14:textId="77777777" w:rsidR="00775E9E" w:rsidRPr="00322ADE" w:rsidRDefault="00775E9E" w:rsidP="00775E9E">
      <w:pPr>
        <w:ind w:left="284" w:hanging="284"/>
        <w:jc w:val="both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 xml:space="preserve">Studzienka </w:t>
      </w:r>
      <w:proofErr w:type="spellStart"/>
      <w:proofErr w:type="gramStart"/>
      <w:r w:rsidRPr="00322ADE">
        <w:rPr>
          <w:rFonts w:ascii="Times New Roman" w:hAnsi="Times New Roman"/>
          <w:sz w:val="22"/>
          <w:szCs w:val="22"/>
          <w:lang w:eastAsia="zh-CN"/>
        </w:rPr>
        <w:t>niewłazowa</w:t>
      </w:r>
      <w:proofErr w:type="spellEnd"/>
      <w:r w:rsidRPr="00322ADE">
        <w:rPr>
          <w:rFonts w:ascii="Times New Roman" w:hAnsi="Times New Roman"/>
          <w:sz w:val="22"/>
          <w:szCs w:val="22"/>
          <w:lang w:eastAsia="zh-CN"/>
        </w:rPr>
        <w:t xml:space="preserve">  </w:t>
      </w:r>
      <w:proofErr w:type="spellStart"/>
      <w:r w:rsidRPr="00322ADE">
        <w:rPr>
          <w:rFonts w:ascii="Times New Roman" w:hAnsi="Times New Roman"/>
          <w:sz w:val="22"/>
          <w:szCs w:val="22"/>
          <w:lang w:eastAsia="zh-CN"/>
        </w:rPr>
        <w:t>Wawin</w:t>
      </w:r>
      <w:proofErr w:type="spellEnd"/>
      <w:proofErr w:type="gramEnd"/>
      <w:r w:rsidRPr="00322ADE">
        <w:rPr>
          <w:rFonts w:ascii="Times New Roman" w:hAnsi="Times New Roman"/>
          <w:sz w:val="22"/>
          <w:szCs w:val="22"/>
          <w:lang w:eastAsia="zh-CN"/>
        </w:rPr>
        <w:t xml:space="preserve"> Basic 425PVC </w:t>
      </w:r>
    </w:p>
    <w:p w14:paraId="60F91DA6" w14:textId="77777777" w:rsidR="00775E9E" w:rsidRPr="00322ADE" w:rsidRDefault="00775E9E" w:rsidP="00775E9E">
      <w:pPr>
        <w:ind w:left="284" w:hanging="284"/>
        <w:jc w:val="both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z włazem żeliwnym typ ciężki D400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</w:r>
      <w:r w:rsidRPr="00322ADE">
        <w:rPr>
          <w:rFonts w:ascii="Times New Roman" w:hAnsi="Times New Roman"/>
          <w:sz w:val="22"/>
          <w:szCs w:val="22"/>
          <w:lang w:eastAsia="zh-CN"/>
        </w:rPr>
        <w:tab/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 xml:space="preserve">szt. </w:t>
      </w:r>
      <w:r w:rsidR="00032076" w:rsidRPr="00322ADE">
        <w:rPr>
          <w:rFonts w:ascii="Times New Roman" w:hAnsi="Times New Roman"/>
          <w:sz w:val="22"/>
          <w:szCs w:val="22"/>
          <w:lang w:eastAsia="zh-CN"/>
        </w:rPr>
        <w:t>6</w:t>
      </w:r>
    </w:p>
    <w:p w14:paraId="4FF36071" w14:textId="77777777" w:rsidR="00775E9E" w:rsidRPr="00322ADE" w:rsidRDefault="00775E9E" w:rsidP="00775E9E">
      <w:pPr>
        <w:ind w:left="284" w:hanging="284"/>
        <w:jc w:val="both"/>
        <w:rPr>
          <w:rFonts w:ascii="Times New Roman" w:hAnsi="Times New Roman"/>
          <w:sz w:val="22"/>
          <w:szCs w:val="22"/>
          <w:lang w:eastAsia="zh-CN"/>
        </w:rPr>
      </w:pPr>
    </w:p>
    <w:p w14:paraId="46C7A18C" w14:textId="77777777" w:rsidR="00775E9E" w:rsidRPr="00322ADE" w:rsidRDefault="00775E9E" w:rsidP="00775E9E">
      <w:pPr>
        <w:keepNext/>
        <w:keepLines/>
        <w:numPr>
          <w:ilvl w:val="0"/>
          <w:numId w:val="22"/>
        </w:numPr>
        <w:tabs>
          <w:tab w:val="num" w:pos="360"/>
        </w:tabs>
        <w:spacing w:before="480" w:after="120"/>
        <w:ind w:left="426" w:firstLine="0"/>
        <w:outlineLvl w:val="0"/>
        <w:rPr>
          <w:rFonts w:ascii="Times New Roman" w:eastAsiaTheme="majorEastAsia" w:hAnsi="Times New Roman" w:cstheme="majorBidi"/>
          <w:b/>
          <w:bCs/>
          <w:sz w:val="22"/>
          <w:szCs w:val="28"/>
          <w:lang w:eastAsia="zh-CN"/>
        </w:rPr>
      </w:pPr>
      <w:bookmarkStart w:id="67" w:name="_Toc160187390"/>
      <w:bookmarkStart w:id="68" w:name="_Toc216180884"/>
      <w:r w:rsidRPr="00322ADE">
        <w:rPr>
          <w:rFonts w:ascii="Times New Roman" w:eastAsiaTheme="majorEastAsia" w:hAnsi="Times New Roman" w:cstheme="majorBidi"/>
          <w:b/>
          <w:bCs/>
          <w:sz w:val="22"/>
          <w:szCs w:val="28"/>
          <w:lang w:eastAsia="zh-CN"/>
        </w:rPr>
        <w:t>WARUNKI WYKONANIA.</w:t>
      </w:r>
      <w:bookmarkEnd w:id="67"/>
      <w:bookmarkEnd w:id="68"/>
    </w:p>
    <w:p w14:paraId="738D512C" w14:textId="0302E686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1.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Do Inwestora należy przekazanie terenu pod budowę oraz sprawy formalno-prawne</w:t>
      </w:r>
    </w:p>
    <w:p w14:paraId="0F6FF29C" w14:textId="77777777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2.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Do budowy stosować materiały posiadające atesty oraz bez uszkodzeń mechanicznych w czasie transportu.</w:t>
      </w:r>
    </w:p>
    <w:p w14:paraId="54BAF442" w14:textId="0B1565C6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3.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 xml:space="preserve">Uprawnione służby geodezyjne powinny wykonać wytyczenie </w:t>
      </w:r>
      <w:r w:rsidR="00322ADE" w:rsidRPr="00322ADE">
        <w:rPr>
          <w:rFonts w:ascii="Times New Roman" w:hAnsi="Times New Roman"/>
          <w:sz w:val="22"/>
          <w:szCs w:val="22"/>
          <w:lang w:eastAsia="zh-CN"/>
        </w:rPr>
        <w:t>uzbrojenia.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</w:t>
      </w:r>
    </w:p>
    <w:p w14:paraId="23395A8D" w14:textId="7BAAF47B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4.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Istniejące uzbrojenie należy wytyczyć z udziałem użytkownika uzbrojenia.</w:t>
      </w:r>
    </w:p>
    <w:p w14:paraId="6A538D24" w14:textId="77777777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5.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Po zakończeniu układania rur należy przeprowadzić próby szczelności wykonanych sieci. Dla kanalizacji próby wykonać przy odsłoniętych złączach i wlotach do studzienek wg PN-92/B-10735.</w:t>
      </w:r>
    </w:p>
    <w:p w14:paraId="225A8794" w14:textId="77777777" w:rsidR="00775E9E" w:rsidRPr="00322ADE" w:rsidRDefault="00775E9E" w:rsidP="00322ADE">
      <w:pPr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6.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 xml:space="preserve">Montaż sieci prowadzić w starannie zabezpieczonych wykopach, a szczególną ostrożność    zachować w rejonie istniejącego uzbrojenia podziemnego. </w:t>
      </w:r>
    </w:p>
    <w:p w14:paraId="06100905" w14:textId="68720758" w:rsidR="00775E9E" w:rsidRPr="00322ADE" w:rsidRDefault="00775E9E" w:rsidP="00322ADE">
      <w:pPr>
        <w:spacing w:after="120"/>
        <w:ind w:left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Należy bezwzględnie przed rozpoczęciem prac wykonać odkrywki w celu sprawdzenia rzeczywistych rzędnych posadowienia istniejących sieci. W przypadku stwierdzenia posadowienia na rzędnej innej niż w projekcie należy poinformować projektanta w celu dokonania korekty.</w:t>
      </w:r>
    </w:p>
    <w:p w14:paraId="3036A689" w14:textId="77777777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lastRenderedPageBreak/>
        <w:t>7.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 xml:space="preserve">Przy realizowaniu inwestycji należy stosować się do zasad podanych w rozporządzeniu Ministra Budownictwa i Przemysłu Materiałów Budowlanych z dnia 28.03.1972 r. (DZ. U. Nr 13/72) w sprawie bezpieczeństwa i higieny pracy przy wykonaniu robót budowlano - montażowych i rozbiórkowych </w:t>
      </w:r>
    </w:p>
    <w:p w14:paraId="3B9FA592" w14:textId="37B6AAA3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8.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 xml:space="preserve">Roboty wykonać zgodnie z Warunkami technicznymi wykonania i odbioru robót budowlano-montażowych </w:t>
      </w:r>
      <w:proofErr w:type="spellStart"/>
      <w:r w:rsidRPr="00322ADE">
        <w:rPr>
          <w:rFonts w:ascii="Times New Roman" w:hAnsi="Times New Roman"/>
          <w:sz w:val="22"/>
          <w:szCs w:val="22"/>
          <w:lang w:eastAsia="zh-CN"/>
        </w:rPr>
        <w:t>t.II</w:t>
      </w:r>
      <w:proofErr w:type="spellEnd"/>
      <w:r w:rsidRPr="00322ADE">
        <w:rPr>
          <w:rFonts w:ascii="Times New Roman" w:hAnsi="Times New Roman"/>
          <w:sz w:val="22"/>
          <w:szCs w:val="22"/>
          <w:lang w:eastAsia="zh-CN"/>
        </w:rPr>
        <w:t xml:space="preserve"> oraz instrukcją montażową producenta rur</w:t>
      </w:r>
    </w:p>
    <w:p w14:paraId="769F96AC" w14:textId="18600BF0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9.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 xml:space="preserve">Przedmiotowe </w:t>
      </w:r>
      <w:r w:rsidR="00322ADE" w:rsidRPr="00322ADE">
        <w:rPr>
          <w:rFonts w:ascii="Times New Roman" w:hAnsi="Times New Roman"/>
          <w:sz w:val="22"/>
          <w:szCs w:val="22"/>
          <w:lang w:eastAsia="zh-CN"/>
        </w:rPr>
        <w:t>uzbrojenie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przed zasypaniem należy zgłosić do pomiaru geodezyjnego </w:t>
      </w:r>
    </w:p>
    <w:p w14:paraId="63642D02" w14:textId="77777777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10.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Wszystkie prace należy prowadzić ze ścisłym zachowaniem warunków BHP, tj.:</w:t>
      </w:r>
    </w:p>
    <w:p w14:paraId="151F8E8E" w14:textId="75BD0EBF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-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rozporządzenie MBPNB z dnia 28.03.1972 r (Dz.U. nr 13/72, poz. 93) w sprawie   BHP przy wykonywaniu robót budowlano-montażowych i rozbiórkowych,</w:t>
      </w:r>
    </w:p>
    <w:p w14:paraId="76AC957B" w14:textId="522BE27C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-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PN-83/B-8836-02</w:t>
      </w:r>
      <w:r w:rsidR="00322ADE" w:rsidRPr="00322ADE">
        <w:rPr>
          <w:rFonts w:ascii="Times New Roman" w:hAnsi="Times New Roman"/>
          <w:sz w:val="22"/>
          <w:szCs w:val="22"/>
          <w:lang w:eastAsia="zh-CN"/>
        </w:rPr>
        <w:t>-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roboty ziemne – wykopy otwarte pod przewody </w:t>
      </w:r>
      <w:proofErr w:type="spellStart"/>
      <w:r w:rsidRPr="00322ADE">
        <w:rPr>
          <w:rFonts w:ascii="Times New Roman" w:hAnsi="Times New Roman"/>
          <w:sz w:val="22"/>
          <w:szCs w:val="22"/>
          <w:lang w:eastAsia="zh-CN"/>
        </w:rPr>
        <w:t>wod-kan</w:t>
      </w:r>
      <w:proofErr w:type="spellEnd"/>
      <w:r w:rsidRPr="00322ADE">
        <w:rPr>
          <w:rFonts w:ascii="Times New Roman" w:hAnsi="Times New Roman"/>
          <w:sz w:val="22"/>
          <w:szCs w:val="22"/>
          <w:lang w:eastAsia="zh-CN"/>
        </w:rPr>
        <w:t>,</w:t>
      </w:r>
    </w:p>
    <w:p w14:paraId="55EF7CDA" w14:textId="58C2864D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-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Pn-88/B-06050- roboty ziemne budowlane – wykopy oznakować i zabezpieczyć przed dostępem osób niepowołanych.</w:t>
      </w:r>
    </w:p>
    <w:p w14:paraId="5F95AA0F" w14:textId="77777777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-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Wyposażyć budowę w apteczkę umożliwiającą udzielenie pierwszej pomocy w razie wypadku.</w:t>
      </w:r>
    </w:p>
    <w:p w14:paraId="0BA9ECC0" w14:textId="6621D151" w:rsidR="00775E9E" w:rsidRPr="00322ADE" w:rsidRDefault="00775E9E" w:rsidP="00322ADE">
      <w:pPr>
        <w:spacing w:after="120"/>
        <w:ind w:left="284" w:hanging="284"/>
        <w:rPr>
          <w:rFonts w:ascii="Times New Roman" w:hAnsi="Times New Roman"/>
          <w:sz w:val="22"/>
          <w:szCs w:val="22"/>
          <w:lang w:eastAsia="zh-CN"/>
        </w:rPr>
      </w:pPr>
      <w:r w:rsidRPr="00322ADE">
        <w:rPr>
          <w:rFonts w:ascii="Times New Roman" w:hAnsi="Times New Roman"/>
          <w:sz w:val="22"/>
          <w:szCs w:val="22"/>
          <w:lang w:eastAsia="zh-CN"/>
        </w:rPr>
        <w:t>-</w:t>
      </w:r>
      <w:r w:rsidRPr="00322ADE">
        <w:rPr>
          <w:rFonts w:ascii="Times New Roman" w:hAnsi="Times New Roman"/>
          <w:sz w:val="22"/>
          <w:szCs w:val="22"/>
          <w:lang w:eastAsia="zh-CN"/>
        </w:rPr>
        <w:tab/>
        <w:t>Przeszkolić pracowników zatrudnionych przy układ</w:t>
      </w:r>
      <w:r w:rsidR="00322ADE" w:rsidRPr="00322ADE">
        <w:rPr>
          <w:rFonts w:ascii="Times New Roman" w:hAnsi="Times New Roman"/>
          <w:sz w:val="22"/>
          <w:szCs w:val="22"/>
          <w:lang w:eastAsia="zh-CN"/>
        </w:rPr>
        <w:t>aniu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</w:t>
      </w:r>
      <w:r w:rsidR="00322ADE" w:rsidRPr="00322ADE">
        <w:rPr>
          <w:rFonts w:ascii="Times New Roman" w:hAnsi="Times New Roman"/>
          <w:sz w:val="22"/>
          <w:szCs w:val="22"/>
          <w:lang w:eastAsia="zh-CN"/>
        </w:rPr>
        <w:t>uzbrojenia</w:t>
      </w:r>
      <w:r w:rsidRPr="00322ADE">
        <w:rPr>
          <w:rFonts w:ascii="Times New Roman" w:hAnsi="Times New Roman"/>
          <w:sz w:val="22"/>
          <w:szCs w:val="22"/>
          <w:lang w:eastAsia="zh-CN"/>
        </w:rPr>
        <w:t xml:space="preserve"> wod-kan w zakresie BHP odnośnie robót ziemnych</w:t>
      </w:r>
    </w:p>
    <w:p w14:paraId="10EC396D" w14:textId="77777777" w:rsidR="00775E9E" w:rsidRPr="00025E15" w:rsidRDefault="00775E9E" w:rsidP="00775E9E">
      <w:pPr>
        <w:spacing w:after="120"/>
        <w:ind w:left="284" w:hanging="284"/>
        <w:jc w:val="both"/>
        <w:rPr>
          <w:rFonts w:ascii="Times New Roman" w:hAnsi="Times New Roman"/>
          <w:color w:val="EE0000"/>
          <w:sz w:val="22"/>
          <w:szCs w:val="22"/>
          <w:lang w:eastAsia="zh-CN"/>
        </w:rPr>
      </w:pPr>
    </w:p>
    <w:p w14:paraId="5163BC80" w14:textId="77777777" w:rsidR="005672D5" w:rsidRPr="00025E15" w:rsidRDefault="005672D5" w:rsidP="00025E15">
      <w:pPr>
        <w:keepNext/>
        <w:keepLines/>
        <w:spacing w:before="400" w:line="360" w:lineRule="auto"/>
        <w:outlineLvl w:val="0"/>
        <w:rPr>
          <w:rFonts w:ascii="Times New Roman" w:hAnsi="Times New Roman"/>
          <w:color w:val="EE0000"/>
        </w:rPr>
      </w:pPr>
    </w:p>
    <w:sectPr w:rsidR="005672D5" w:rsidRPr="00025E15" w:rsidSect="00523684">
      <w:headerReference w:type="default" r:id="rId15"/>
      <w:footerReference w:type="default" r:id="rId16"/>
      <w:pgSz w:w="11906" w:h="16838"/>
      <w:pgMar w:top="1417" w:right="1274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7F7367" w14:textId="77777777" w:rsidR="00CB75FA" w:rsidRDefault="00CB75FA" w:rsidP="00A16FE2">
      <w:r>
        <w:separator/>
      </w:r>
    </w:p>
  </w:endnote>
  <w:endnote w:type="continuationSeparator" w:id="0">
    <w:p w14:paraId="0B02996C" w14:textId="77777777" w:rsidR="00CB75FA" w:rsidRDefault="00CB75FA" w:rsidP="00A16F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Grande CE">
    <w:altName w:val="Lucida Console"/>
    <w:charset w:val="58"/>
    <w:family w:val="auto"/>
    <w:pitch w:val="variable"/>
    <w:sig w:usb0="00000005" w:usb1="00000000" w:usb2="00000000" w:usb3="00000000" w:csb0="00000002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Cs w:val="20"/>
      </w:rPr>
      <w:id w:val="31011735"/>
      <w:docPartObj>
        <w:docPartGallery w:val="Page Numbers (Bottom of Page)"/>
        <w:docPartUnique/>
      </w:docPartObj>
    </w:sdtPr>
    <w:sdtEndPr>
      <w:rPr>
        <w:szCs w:val="24"/>
      </w:rPr>
    </w:sdtEndPr>
    <w:sdtContent>
      <w:p w14:paraId="21B99BED" w14:textId="77777777" w:rsidR="001A78B8" w:rsidRDefault="001A78B8" w:rsidP="000C6A2D">
        <w:pPr>
          <w:pStyle w:val="9Numerowanie"/>
          <w:numPr>
            <w:ilvl w:val="0"/>
            <w:numId w:val="0"/>
          </w:numPr>
          <w:spacing w:line="276" w:lineRule="auto"/>
          <w:ind w:left="1418" w:hanging="1418"/>
        </w:pPr>
      </w:p>
      <w:tbl>
        <w:tblPr>
          <w:tblW w:w="9610" w:type="dxa"/>
          <w:tblBorders>
            <w:top w:val="single" w:sz="4" w:space="0" w:color="auto"/>
          </w:tblBorders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9610"/>
        </w:tblGrid>
        <w:tr w:rsidR="001A78B8" w14:paraId="4FDCEED1" w14:textId="77777777" w:rsidTr="00025E15">
          <w:trPr>
            <w:trHeight w:val="274"/>
          </w:trPr>
          <w:tc>
            <w:tcPr>
              <w:tcW w:w="5032" w:type="dxa"/>
            </w:tcPr>
            <w:p w14:paraId="689FA72A" w14:textId="6B01BA9A" w:rsidR="00025E15" w:rsidRDefault="00025E15" w:rsidP="000C6A2D">
              <w:pPr>
                <w:pStyle w:val="Zwykytekst"/>
                <w:jc w:val="left"/>
              </w:pPr>
            </w:p>
          </w:tc>
        </w:tr>
      </w:tbl>
      <w:p w14:paraId="69C2ABBA" w14:textId="77777777" w:rsidR="001A78B8" w:rsidRPr="00534A8E" w:rsidRDefault="00265B8E" w:rsidP="000C6A2D">
        <w:pPr>
          <w:pStyle w:val="9Numerowanie"/>
          <w:numPr>
            <w:ilvl w:val="0"/>
            <w:numId w:val="0"/>
          </w:numPr>
          <w:spacing w:line="276" w:lineRule="auto"/>
          <w:ind w:left="1418" w:hanging="1418"/>
        </w:pPr>
      </w:p>
    </w:sdtContent>
  </w:sdt>
  <w:p w14:paraId="6C42FCAC" w14:textId="77777777" w:rsidR="001A78B8" w:rsidRDefault="001A78B8" w:rsidP="00534A8E">
    <w:pPr>
      <w:pStyle w:val="Stopka"/>
      <w:jc w:val="center"/>
    </w:pPr>
    <w:r>
      <w:tab/>
    </w:r>
    <w:r>
      <w:tab/>
    </w:r>
  </w:p>
  <w:p w14:paraId="60E44739" w14:textId="35C2E849" w:rsidR="001A78B8" w:rsidRDefault="001A78B8" w:rsidP="00534A8E">
    <w:pPr>
      <w:pStyle w:val="Stopka"/>
      <w:jc w:val="center"/>
    </w:pP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3E042A">
      <w:rPr>
        <w:noProof/>
      </w:rPr>
      <w:t>12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5E486" w14:textId="77777777" w:rsidR="00CB75FA" w:rsidRDefault="00CB75FA" w:rsidP="00A16FE2">
      <w:r>
        <w:separator/>
      </w:r>
    </w:p>
  </w:footnote>
  <w:footnote w:type="continuationSeparator" w:id="0">
    <w:p w14:paraId="52470C5A" w14:textId="77777777" w:rsidR="00CB75FA" w:rsidRDefault="00CB75FA" w:rsidP="00A16F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05536" w14:textId="77777777" w:rsidR="00025E15" w:rsidRDefault="001A78B8" w:rsidP="00523684">
    <w:pPr>
      <w:pStyle w:val="Nagwek"/>
      <w:pBdr>
        <w:bottom w:val="single" w:sz="4" w:space="1" w:color="auto"/>
      </w:pBdr>
      <w:rPr>
        <w:rFonts w:ascii="Times New Roman" w:hAnsi="Times New Roman"/>
      </w:rPr>
    </w:pPr>
    <w:r w:rsidRPr="004700C3">
      <w:rPr>
        <w:rFonts w:ascii="Times New Roman" w:hAnsi="Times New Roman"/>
      </w:rPr>
      <w:t>Stacja Paliw Orlen S.A</w:t>
    </w:r>
    <w:r w:rsidRPr="004700C3">
      <w:t xml:space="preserve"> </w:t>
    </w:r>
    <w:r w:rsidR="00025E15">
      <w:rPr>
        <w:rFonts w:ascii="Times New Roman" w:hAnsi="Times New Roman"/>
      </w:rPr>
      <w:t>nr</w:t>
    </w:r>
    <w:r w:rsidRPr="004700C3">
      <w:rPr>
        <w:rFonts w:ascii="Times New Roman" w:hAnsi="Times New Roman"/>
      </w:rPr>
      <w:t xml:space="preserve"> 4207 Agatówka, 37-464 Agatówka, ul. Centralna 38, </w:t>
    </w:r>
  </w:p>
  <w:p w14:paraId="76A1423B" w14:textId="4785F3B0" w:rsidR="001A78B8" w:rsidRPr="000C6A2D" w:rsidRDefault="001A78B8" w:rsidP="00523684">
    <w:pPr>
      <w:pStyle w:val="Nagwek"/>
      <w:pBdr>
        <w:bottom w:val="single" w:sz="4" w:space="1" w:color="auto"/>
      </w:pBdr>
      <w:rPr>
        <w:rFonts w:ascii="Times New Roman" w:hAnsi="Times New Roman"/>
      </w:rPr>
    </w:pPr>
    <w:r w:rsidRPr="004700C3">
      <w:rPr>
        <w:rFonts w:ascii="Times New Roman" w:hAnsi="Times New Roman"/>
      </w:rPr>
      <w:t xml:space="preserve">dz. nr 1413/2, </w:t>
    </w:r>
    <w:proofErr w:type="spellStart"/>
    <w:r w:rsidRPr="004700C3">
      <w:rPr>
        <w:rFonts w:ascii="Times New Roman" w:hAnsi="Times New Roman"/>
      </w:rPr>
      <w:t>obr</w:t>
    </w:r>
    <w:proofErr w:type="spellEnd"/>
    <w:r w:rsidRPr="004700C3">
      <w:rPr>
        <w:rFonts w:ascii="Times New Roman" w:hAnsi="Times New Roman"/>
      </w:rPr>
      <w:t xml:space="preserve">. ew. 0007 </w:t>
    </w:r>
    <w:r w:rsidRPr="004700C3">
      <w:rPr>
        <w:rFonts w:ascii="Times New Roman" w:hAnsi="Times New Roman"/>
        <w:sz w:val="18"/>
      </w:rPr>
      <w:t>P</w:t>
    </w:r>
    <w:r w:rsidRPr="004700C3">
      <w:rPr>
        <w:rFonts w:ascii="Times New Roman" w:hAnsi="Times New Roman"/>
      </w:rPr>
      <w:t xml:space="preserve">ilchów, jedn. ew. 181806_2, </w:t>
    </w:r>
    <w:r w:rsidR="00025E15">
      <w:rPr>
        <w:rFonts w:ascii="Times New Roman" w:hAnsi="Times New Roman"/>
      </w:rPr>
      <w:t>id</w:t>
    </w:r>
    <w:r w:rsidRPr="004700C3">
      <w:rPr>
        <w:rFonts w:ascii="Times New Roman" w:hAnsi="Times New Roman"/>
      </w:rPr>
      <w:t xml:space="preserve">. </w:t>
    </w:r>
    <w:r w:rsidR="00025E15">
      <w:rPr>
        <w:rFonts w:ascii="Times New Roman" w:hAnsi="Times New Roman"/>
      </w:rPr>
      <w:t>dz</w:t>
    </w:r>
    <w:r w:rsidRPr="004700C3">
      <w:rPr>
        <w:rFonts w:ascii="Times New Roman" w:hAnsi="Times New Roman"/>
      </w:rPr>
      <w:t xml:space="preserve">. 181806_2.0007.1413/2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DCC64840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99140E2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4"/>
    <w:multiLevelType w:val="singleLevel"/>
    <w:tmpl w:val="00000004"/>
    <w:name w:val="WW8Num2"/>
    <w:lvl w:ilvl="0">
      <w:start w:val="1"/>
      <w:numFmt w:val="bullet"/>
      <w:lvlText w:val="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" w15:restartNumberingAfterBreak="0">
    <w:nsid w:val="00000005"/>
    <w:multiLevelType w:val="singleLevel"/>
    <w:tmpl w:val="00000005"/>
    <w:name w:val="WW8Num4"/>
    <w:lvl w:ilvl="0">
      <w:start w:val="1"/>
      <w:numFmt w:val="bullet"/>
      <w:lvlText w:val="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 w15:restartNumberingAfterBreak="0">
    <w:nsid w:val="00000007"/>
    <w:multiLevelType w:val="singleLevel"/>
    <w:tmpl w:val="00000007"/>
    <w:name w:val="WW8Num5"/>
    <w:lvl w:ilvl="0">
      <w:start w:val="1"/>
      <w:numFmt w:val="bullet"/>
      <w:lvlText w:val="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5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6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</w:rPr>
    </w:lvl>
  </w:abstractNum>
  <w:abstractNum w:abstractNumId="7" w15:restartNumberingAfterBreak="0">
    <w:nsid w:val="02133F85"/>
    <w:multiLevelType w:val="hybridMultilevel"/>
    <w:tmpl w:val="3B664B8C"/>
    <w:name w:val="WW8Num7"/>
    <w:lvl w:ilvl="0" w:tplc="F356EA8E">
      <w:start w:val="1"/>
      <w:numFmt w:val="bullet"/>
      <w:lvlText w:val=""/>
      <w:lvlJc w:val="left"/>
      <w:pPr>
        <w:tabs>
          <w:tab w:val="num" w:pos="1004"/>
        </w:tabs>
        <w:ind w:left="984" w:hanging="340"/>
      </w:pPr>
      <w:rPr>
        <w:rFonts w:ascii="Wingdings" w:hAnsi="Wingdings" w:hint="default"/>
      </w:rPr>
    </w:lvl>
    <w:lvl w:ilvl="1" w:tplc="EE86237C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CACEEA4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FA6C94C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A8612FA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41E8F552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D9021EE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6084446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B2863D1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2EC43D2"/>
    <w:multiLevelType w:val="hybridMultilevel"/>
    <w:tmpl w:val="380A25AE"/>
    <w:lvl w:ilvl="0" w:tplc="0415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9" w15:restartNumberingAfterBreak="0">
    <w:nsid w:val="126723A0"/>
    <w:multiLevelType w:val="hybridMultilevel"/>
    <w:tmpl w:val="C5C22E50"/>
    <w:lvl w:ilvl="0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0" w15:restartNumberingAfterBreak="0">
    <w:nsid w:val="18B75DE2"/>
    <w:multiLevelType w:val="hybridMultilevel"/>
    <w:tmpl w:val="BD0606BE"/>
    <w:lvl w:ilvl="0" w:tplc="2886FE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167C7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84EB81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121E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0EA64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441D3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82192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8C1F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847E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D83E36"/>
    <w:multiLevelType w:val="hybridMultilevel"/>
    <w:tmpl w:val="2216F88C"/>
    <w:lvl w:ilvl="0" w:tplc="04150005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B366FE"/>
    <w:multiLevelType w:val="hybridMultilevel"/>
    <w:tmpl w:val="D408DF7E"/>
    <w:lvl w:ilvl="0" w:tplc="04150001">
      <w:start w:val="1"/>
      <w:numFmt w:val="bullet"/>
      <w:lvlText w:val=""/>
      <w:lvlJc w:val="left"/>
      <w:pPr>
        <w:tabs>
          <w:tab w:val="num" w:pos="1363"/>
        </w:tabs>
        <w:ind w:left="1363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C71B2B"/>
    <w:multiLevelType w:val="multilevel"/>
    <w:tmpl w:val="0D5A88FE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576" w:hanging="576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29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20D2464D"/>
    <w:multiLevelType w:val="hybridMultilevel"/>
    <w:tmpl w:val="1E8AF324"/>
    <w:lvl w:ilvl="0" w:tplc="C5280CE4">
      <w:start w:val="1"/>
      <w:numFmt w:val="decimal"/>
      <w:pStyle w:val="9Numerowani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234074AF"/>
    <w:multiLevelType w:val="hybridMultilevel"/>
    <w:tmpl w:val="38F46794"/>
    <w:lvl w:ilvl="0" w:tplc="2632C14A">
      <w:start w:val="1"/>
      <w:numFmt w:val="bullet"/>
      <w:pStyle w:val="Lista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BD200BA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9D042E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C6A66D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CCA85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FACFE8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476F10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CDE506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1B6AF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2F4F25"/>
    <w:multiLevelType w:val="hybridMultilevel"/>
    <w:tmpl w:val="4ED23F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A815AF"/>
    <w:multiLevelType w:val="hybridMultilevel"/>
    <w:tmpl w:val="192E8232"/>
    <w:lvl w:ilvl="0" w:tplc="04150001">
      <w:start w:val="1"/>
      <w:numFmt w:val="bullet"/>
      <w:pStyle w:val="punk"/>
      <w:lvlText w:val="o"/>
      <w:lvlJc w:val="left"/>
      <w:pPr>
        <w:tabs>
          <w:tab w:val="num" w:pos="1146"/>
        </w:tabs>
        <w:ind w:left="1146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2D345AE4"/>
    <w:multiLevelType w:val="hybridMultilevel"/>
    <w:tmpl w:val="3C96BEB0"/>
    <w:lvl w:ilvl="0" w:tplc="04150005">
      <w:start w:val="1"/>
      <w:numFmt w:val="bullet"/>
      <w:lvlText w:val="-"/>
      <w:lvlJc w:val="left"/>
      <w:pPr>
        <w:tabs>
          <w:tab w:val="num" w:pos="928"/>
        </w:tabs>
        <w:ind w:left="928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18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numFmt w:val="bullet"/>
      <w:lvlText w:val="•"/>
      <w:lvlJc w:val="left"/>
      <w:pPr>
        <w:ind w:left="5040" w:hanging="360"/>
      </w:pPr>
      <w:rPr>
        <w:rFonts w:ascii="Times New Roman" w:eastAsia="Times New Roman" w:hAnsi="Times New Roman" w:cs="Times New Roman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5077E7"/>
    <w:multiLevelType w:val="multilevel"/>
    <w:tmpl w:val="52B8C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FBD27A7"/>
    <w:multiLevelType w:val="hybridMultilevel"/>
    <w:tmpl w:val="E30E56C0"/>
    <w:lvl w:ilvl="0" w:tplc="12D86A50">
      <w:start w:val="1"/>
      <w:numFmt w:val="bullet"/>
      <w:lvlText w:val="-"/>
      <w:lvlJc w:val="left"/>
      <w:pPr>
        <w:tabs>
          <w:tab w:val="num" w:pos="426"/>
        </w:tabs>
        <w:ind w:left="425" w:hanging="141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873"/>
        </w:tabs>
        <w:ind w:left="8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593"/>
        </w:tabs>
        <w:ind w:left="15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313"/>
        </w:tabs>
        <w:ind w:left="23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033"/>
        </w:tabs>
        <w:ind w:left="30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753"/>
        </w:tabs>
        <w:ind w:left="37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473"/>
        </w:tabs>
        <w:ind w:left="44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193"/>
        </w:tabs>
        <w:ind w:left="51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5913"/>
        </w:tabs>
        <w:ind w:left="5913" w:hanging="360"/>
      </w:pPr>
      <w:rPr>
        <w:rFonts w:ascii="Wingdings" w:hAnsi="Wingdings" w:hint="default"/>
      </w:rPr>
    </w:lvl>
  </w:abstractNum>
  <w:abstractNum w:abstractNumId="21" w15:restartNumberingAfterBreak="0">
    <w:nsid w:val="309A42C0"/>
    <w:multiLevelType w:val="multilevel"/>
    <w:tmpl w:val="A296E9D0"/>
    <w:lvl w:ilvl="0">
      <w:start w:val="1"/>
      <w:numFmt w:val="decimal"/>
      <w:pStyle w:val="Nagwek1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34235772"/>
    <w:multiLevelType w:val="hybridMultilevel"/>
    <w:tmpl w:val="E96A343E"/>
    <w:lvl w:ilvl="0" w:tplc="834A3D3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004E90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BF82A2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371E21"/>
    <w:multiLevelType w:val="multilevel"/>
    <w:tmpl w:val="18BC547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3411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1146" w:hanging="720"/>
      </w:pPr>
      <w:rPr>
        <w:rFonts w:asciiTheme="majorHAnsi" w:hAnsiTheme="majorHAnsi"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ind w:left="1292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419A6ADA"/>
    <w:multiLevelType w:val="hybridMultilevel"/>
    <w:tmpl w:val="B950C7E0"/>
    <w:lvl w:ilvl="0" w:tplc="FB14E1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B084347"/>
    <w:multiLevelType w:val="hybridMultilevel"/>
    <w:tmpl w:val="5832F2E4"/>
    <w:lvl w:ilvl="0" w:tplc="9D6EF76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Ansi="Courier New" w:hint="default"/>
      </w:rPr>
    </w:lvl>
    <w:lvl w:ilvl="1" w:tplc="368C17B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21C6293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5D946B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3A24FF94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578CF06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D3C6FB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7634F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60B6809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11E3DD9"/>
    <w:multiLevelType w:val="hybridMultilevel"/>
    <w:tmpl w:val="D6DE7F56"/>
    <w:lvl w:ilvl="0" w:tplc="4DC620F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9585F16"/>
    <w:multiLevelType w:val="hybridMultilevel"/>
    <w:tmpl w:val="36D85674"/>
    <w:lvl w:ilvl="0" w:tplc="04150001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2D6F1E"/>
    <w:multiLevelType w:val="hybridMultilevel"/>
    <w:tmpl w:val="57AA6724"/>
    <w:lvl w:ilvl="0" w:tplc="0415000F">
      <w:start w:val="1"/>
      <w:numFmt w:val="decimal"/>
      <w:lvlText w:val="%1."/>
      <w:lvlJc w:val="left"/>
      <w:pPr>
        <w:ind w:left="1211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0D0E37"/>
    <w:multiLevelType w:val="hybridMultilevel"/>
    <w:tmpl w:val="1D44063C"/>
    <w:lvl w:ilvl="0" w:tplc="5F4E961C">
      <w:start w:val="5"/>
      <w:numFmt w:val="bullet"/>
      <w:lvlText w:val="-"/>
      <w:lvlJc w:val="left"/>
      <w:pPr>
        <w:ind w:left="1453" w:hanging="360"/>
      </w:pPr>
      <w:rPr>
        <w:rFonts w:ascii="Times New Roman" w:eastAsia="Times New Roman" w:hAnsi="Times New Roman" w:cs="Times New Roman" w:hint="default"/>
      </w:rPr>
    </w:lvl>
    <w:lvl w:ilvl="1" w:tplc="1652CDBA" w:tentative="1">
      <w:start w:val="1"/>
      <w:numFmt w:val="bullet"/>
      <w:lvlText w:val="o"/>
      <w:lvlJc w:val="left"/>
      <w:pPr>
        <w:ind w:left="2173" w:hanging="360"/>
      </w:pPr>
      <w:rPr>
        <w:rFonts w:ascii="Courier New" w:hAnsi="Courier New" w:cs="Courier New" w:hint="default"/>
      </w:rPr>
    </w:lvl>
    <w:lvl w:ilvl="2" w:tplc="F3FA84BC" w:tentative="1">
      <w:start w:val="1"/>
      <w:numFmt w:val="bullet"/>
      <w:lvlText w:val=""/>
      <w:lvlJc w:val="left"/>
      <w:pPr>
        <w:ind w:left="2893" w:hanging="360"/>
      </w:pPr>
      <w:rPr>
        <w:rFonts w:ascii="Wingdings" w:hAnsi="Wingdings" w:hint="default"/>
      </w:rPr>
    </w:lvl>
    <w:lvl w:ilvl="3" w:tplc="C96248DA" w:tentative="1">
      <w:start w:val="1"/>
      <w:numFmt w:val="bullet"/>
      <w:lvlText w:val=""/>
      <w:lvlJc w:val="left"/>
      <w:pPr>
        <w:ind w:left="3613" w:hanging="360"/>
      </w:pPr>
      <w:rPr>
        <w:rFonts w:ascii="Symbol" w:hAnsi="Symbol" w:hint="default"/>
      </w:rPr>
    </w:lvl>
    <w:lvl w:ilvl="4" w:tplc="5986FCDE" w:tentative="1">
      <w:start w:val="1"/>
      <w:numFmt w:val="bullet"/>
      <w:lvlText w:val="o"/>
      <w:lvlJc w:val="left"/>
      <w:pPr>
        <w:ind w:left="4333" w:hanging="360"/>
      </w:pPr>
      <w:rPr>
        <w:rFonts w:ascii="Courier New" w:hAnsi="Courier New" w:cs="Courier New" w:hint="default"/>
      </w:rPr>
    </w:lvl>
    <w:lvl w:ilvl="5" w:tplc="8EC000A6" w:tentative="1">
      <w:start w:val="1"/>
      <w:numFmt w:val="bullet"/>
      <w:lvlText w:val=""/>
      <w:lvlJc w:val="left"/>
      <w:pPr>
        <w:ind w:left="5053" w:hanging="360"/>
      </w:pPr>
      <w:rPr>
        <w:rFonts w:ascii="Wingdings" w:hAnsi="Wingdings" w:hint="default"/>
      </w:rPr>
    </w:lvl>
    <w:lvl w:ilvl="6" w:tplc="2924C35C" w:tentative="1">
      <w:start w:val="1"/>
      <w:numFmt w:val="bullet"/>
      <w:lvlText w:val=""/>
      <w:lvlJc w:val="left"/>
      <w:pPr>
        <w:ind w:left="5773" w:hanging="360"/>
      </w:pPr>
      <w:rPr>
        <w:rFonts w:ascii="Symbol" w:hAnsi="Symbol" w:hint="default"/>
      </w:rPr>
    </w:lvl>
    <w:lvl w:ilvl="7" w:tplc="4CA6E668" w:tentative="1">
      <w:start w:val="1"/>
      <w:numFmt w:val="bullet"/>
      <w:lvlText w:val="o"/>
      <w:lvlJc w:val="left"/>
      <w:pPr>
        <w:ind w:left="6493" w:hanging="360"/>
      </w:pPr>
      <w:rPr>
        <w:rFonts w:ascii="Courier New" w:hAnsi="Courier New" w:cs="Courier New" w:hint="default"/>
      </w:rPr>
    </w:lvl>
    <w:lvl w:ilvl="8" w:tplc="E3FA8FD2" w:tentative="1">
      <w:start w:val="1"/>
      <w:numFmt w:val="bullet"/>
      <w:lvlText w:val=""/>
      <w:lvlJc w:val="left"/>
      <w:pPr>
        <w:ind w:left="7213" w:hanging="360"/>
      </w:pPr>
      <w:rPr>
        <w:rFonts w:ascii="Wingdings" w:hAnsi="Wingdings" w:hint="default"/>
      </w:rPr>
    </w:lvl>
  </w:abstractNum>
  <w:abstractNum w:abstractNumId="30" w15:restartNumberingAfterBreak="0">
    <w:nsid w:val="6F5F6248"/>
    <w:multiLevelType w:val="hybridMultilevel"/>
    <w:tmpl w:val="B5BC70DE"/>
    <w:lvl w:ilvl="0" w:tplc="BFC2FF5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BBC0D8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4DE2D9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594510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DEA8FA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25221D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4DA34D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64C4A7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B62DDF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702A3B9F"/>
    <w:multiLevelType w:val="multilevel"/>
    <w:tmpl w:val="00400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6421DD6"/>
    <w:multiLevelType w:val="hybridMultilevel"/>
    <w:tmpl w:val="B3566446"/>
    <w:lvl w:ilvl="0" w:tplc="FB14E1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2177FE"/>
    <w:multiLevelType w:val="hybridMultilevel"/>
    <w:tmpl w:val="BF244C6A"/>
    <w:lvl w:ilvl="0" w:tplc="4DC620F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F95909"/>
    <w:multiLevelType w:val="hybridMultilevel"/>
    <w:tmpl w:val="D19851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98754436">
    <w:abstractNumId w:val="1"/>
  </w:num>
  <w:num w:numId="2" w16cid:durableId="239023051">
    <w:abstractNumId w:val="0"/>
  </w:num>
  <w:num w:numId="3" w16cid:durableId="862792956">
    <w:abstractNumId w:val="15"/>
  </w:num>
  <w:num w:numId="4" w16cid:durableId="531386444">
    <w:abstractNumId w:val="18"/>
  </w:num>
  <w:num w:numId="5" w16cid:durableId="1600482239">
    <w:abstractNumId w:val="17"/>
  </w:num>
  <w:num w:numId="6" w16cid:durableId="1012613079">
    <w:abstractNumId w:val="30"/>
  </w:num>
  <w:num w:numId="7" w16cid:durableId="572543963">
    <w:abstractNumId w:val="25"/>
  </w:num>
  <w:num w:numId="8" w16cid:durableId="2040932817">
    <w:abstractNumId w:val="29"/>
  </w:num>
  <w:num w:numId="9" w16cid:durableId="1933246883">
    <w:abstractNumId w:val="10"/>
  </w:num>
  <w:num w:numId="10" w16cid:durableId="1973321507">
    <w:abstractNumId w:val="12"/>
  </w:num>
  <w:num w:numId="11" w16cid:durableId="1735156181">
    <w:abstractNumId w:val="7"/>
  </w:num>
  <w:num w:numId="12" w16cid:durableId="813448289">
    <w:abstractNumId w:val="22"/>
  </w:num>
  <w:num w:numId="13" w16cid:durableId="435053990">
    <w:abstractNumId w:val="27"/>
  </w:num>
  <w:num w:numId="14" w16cid:durableId="695617454">
    <w:abstractNumId w:val="14"/>
  </w:num>
  <w:num w:numId="15" w16cid:durableId="1902597354">
    <w:abstractNumId w:val="20"/>
  </w:num>
  <w:num w:numId="16" w16cid:durableId="50471712">
    <w:abstractNumId w:val="23"/>
  </w:num>
  <w:num w:numId="17" w16cid:durableId="76850680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83386326">
    <w:abstractNumId w:val="19"/>
  </w:num>
  <w:num w:numId="19" w16cid:durableId="231932719">
    <w:abstractNumId w:val="31"/>
  </w:num>
  <w:num w:numId="20" w16cid:durableId="1483153744">
    <w:abstractNumId w:val="23"/>
  </w:num>
  <w:num w:numId="21" w16cid:durableId="86538794">
    <w:abstractNumId w:val="13"/>
  </w:num>
  <w:num w:numId="22" w16cid:durableId="222840355">
    <w:abstractNumId w:val="21"/>
  </w:num>
  <w:num w:numId="23" w16cid:durableId="728967390">
    <w:abstractNumId w:val="23"/>
  </w:num>
  <w:num w:numId="24" w16cid:durableId="363753757">
    <w:abstractNumId w:val="23"/>
  </w:num>
  <w:num w:numId="25" w16cid:durableId="860045364">
    <w:abstractNumId w:val="23"/>
  </w:num>
  <w:num w:numId="26" w16cid:durableId="138306265">
    <w:abstractNumId w:val="23"/>
  </w:num>
  <w:num w:numId="27" w16cid:durableId="1269242816">
    <w:abstractNumId w:val="23"/>
  </w:num>
  <w:num w:numId="28" w16cid:durableId="1509098993">
    <w:abstractNumId w:val="23"/>
  </w:num>
  <w:num w:numId="29" w16cid:durableId="1252935752">
    <w:abstractNumId w:val="9"/>
  </w:num>
  <w:num w:numId="30" w16cid:durableId="1603341201">
    <w:abstractNumId w:val="6"/>
  </w:num>
  <w:num w:numId="31" w16cid:durableId="619148050">
    <w:abstractNumId w:val="5"/>
  </w:num>
  <w:num w:numId="32" w16cid:durableId="1877816281">
    <w:abstractNumId w:val="34"/>
  </w:num>
  <w:num w:numId="33" w16cid:durableId="1444501453">
    <w:abstractNumId w:val="2"/>
  </w:num>
  <w:num w:numId="34" w16cid:durableId="1120494092">
    <w:abstractNumId w:val="3"/>
  </w:num>
  <w:num w:numId="35" w16cid:durableId="224148579">
    <w:abstractNumId w:val="33"/>
  </w:num>
  <w:num w:numId="36" w16cid:durableId="2146391739">
    <w:abstractNumId w:val="26"/>
  </w:num>
  <w:num w:numId="37" w16cid:durableId="1810397758">
    <w:abstractNumId w:val="23"/>
  </w:num>
  <w:num w:numId="38" w16cid:durableId="1476603643">
    <w:abstractNumId w:val="16"/>
  </w:num>
  <w:num w:numId="39" w16cid:durableId="1452625460">
    <w:abstractNumId w:val="8"/>
  </w:num>
  <w:num w:numId="40" w16cid:durableId="1973092612">
    <w:abstractNumId w:val="28"/>
  </w:num>
  <w:num w:numId="41" w16cid:durableId="1398557129">
    <w:abstractNumId w:val="11"/>
  </w:num>
  <w:num w:numId="42" w16cid:durableId="1613785529">
    <w:abstractNumId w:val="24"/>
  </w:num>
  <w:num w:numId="43" w16cid:durableId="1688022513">
    <w:abstractNumId w:val="3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1825"/>
    <w:rsid w:val="00025E15"/>
    <w:rsid w:val="00032076"/>
    <w:rsid w:val="0003222F"/>
    <w:rsid w:val="00037329"/>
    <w:rsid w:val="000726AC"/>
    <w:rsid w:val="000A3221"/>
    <w:rsid w:val="000C5D64"/>
    <w:rsid w:val="000C6A2D"/>
    <w:rsid w:val="000D434D"/>
    <w:rsid w:val="000E2B74"/>
    <w:rsid w:val="000E75FC"/>
    <w:rsid w:val="000F3C57"/>
    <w:rsid w:val="00111270"/>
    <w:rsid w:val="00114B91"/>
    <w:rsid w:val="00127639"/>
    <w:rsid w:val="001311B2"/>
    <w:rsid w:val="00153C7C"/>
    <w:rsid w:val="00164017"/>
    <w:rsid w:val="00171127"/>
    <w:rsid w:val="00177256"/>
    <w:rsid w:val="00190413"/>
    <w:rsid w:val="001A5A74"/>
    <w:rsid w:val="001A71D6"/>
    <w:rsid w:val="001A78B8"/>
    <w:rsid w:val="001B0F20"/>
    <w:rsid w:val="001B52DB"/>
    <w:rsid w:val="001B6EBA"/>
    <w:rsid w:val="001C3D43"/>
    <w:rsid w:val="001C486E"/>
    <w:rsid w:val="001C67C8"/>
    <w:rsid w:val="001D0432"/>
    <w:rsid w:val="001E395B"/>
    <w:rsid w:val="001E7E7C"/>
    <w:rsid w:val="001F0F41"/>
    <w:rsid w:val="002123F8"/>
    <w:rsid w:val="0022052C"/>
    <w:rsid w:val="00237F00"/>
    <w:rsid w:val="00245E0A"/>
    <w:rsid w:val="00261AE0"/>
    <w:rsid w:val="002649F8"/>
    <w:rsid w:val="00265B8E"/>
    <w:rsid w:val="00276A8E"/>
    <w:rsid w:val="00280C70"/>
    <w:rsid w:val="002A22BC"/>
    <w:rsid w:val="002C05F6"/>
    <w:rsid w:val="002C67BF"/>
    <w:rsid w:val="002E6A34"/>
    <w:rsid w:val="002E78BA"/>
    <w:rsid w:val="002F2F55"/>
    <w:rsid w:val="00311B9F"/>
    <w:rsid w:val="00313D41"/>
    <w:rsid w:val="0032044B"/>
    <w:rsid w:val="00322ADE"/>
    <w:rsid w:val="0032719E"/>
    <w:rsid w:val="00341413"/>
    <w:rsid w:val="00345107"/>
    <w:rsid w:val="00357628"/>
    <w:rsid w:val="00360DE6"/>
    <w:rsid w:val="00383F9A"/>
    <w:rsid w:val="0039149B"/>
    <w:rsid w:val="0039165E"/>
    <w:rsid w:val="003A5A4F"/>
    <w:rsid w:val="003A7FB5"/>
    <w:rsid w:val="003C0E89"/>
    <w:rsid w:val="003D404E"/>
    <w:rsid w:val="003D5025"/>
    <w:rsid w:val="003D5032"/>
    <w:rsid w:val="003E042A"/>
    <w:rsid w:val="003F20AD"/>
    <w:rsid w:val="003F6D7C"/>
    <w:rsid w:val="003F7126"/>
    <w:rsid w:val="003F7C85"/>
    <w:rsid w:val="00414309"/>
    <w:rsid w:val="0042113D"/>
    <w:rsid w:val="00450161"/>
    <w:rsid w:val="00450389"/>
    <w:rsid w:val="00455BFB"/>
    <w:rsid w:val="004632F5"/>
    <w:rsid w:val="00466A1B"/>
    <w:rsid w:val="004700C3"/>
    <w:rsid w:val="004A4DE9"/>
    <w:rsid w:val="004B1560"/>
    <w:rsid w:val="004B3827"/>
    <w:rsid w:val="004B3A5F"/>
    <w:rsid w:val="004B7519"/>
    <w:rsid w:val="004C5FC7"/>
    <w:rsid w:val="004D1A89"/>
    <w:rsid w:val="004E37CA"/>
    <w:rsid w:val="004F1BB6"/>
    <w:rsid w:val="00502F18"/>
    <w:rsid w:val="00523684"/>
    <w:rsid w:val="00524689"/>
    <w:rsid w:val="005251C2"/>
    <w:rsid w:val="005273AC"/>
    <w:rsid w:val="00534A8E"/>
    <w:rsid w:val="0054235F"/>
    <w:rsid w:val="00550507"/>
    <w:rsid w:val="005506E3"/>
    <w:rsid w:val="00551C71"/>
    <w:rsid w:val="00557D10"/>
    <w:rsid w:val="00561639"/>
    <w:rsid w:val="00561825"/>
    <w:rsid w:val="005672D5"/>
    <w:rsid w:val="00570441"/>
    <w:rsid w:val="00573DDB"/>
    <w:rsid w:val="005870CC"/>
    <w:rsid w:val="005A2CDF"/>
    <w:rsid w:val="005A48A6"/>
    <w:rsid w:val="005B07A1"/>
    <w:rsid w:val="005B0E3D"/>
    <w:rsid w:val="005B4EA7"/>
    <w:rsid w:val="005B6F2C"/>
    <w:rsid w:val="005D0EC0"/>
    <w:rsid w:val="005D4ABD"/>
    <w:rsid w:val="005E1857"/>
    <w:rsid w:val="00607671"/>
    <w:rsid w:val="00611B5A"/>
    <w:rsid w:val="00626D36"/>
    <w:rsid w:val="00632621"/>
    <w:rsid w:val="006371EE"/>
    <w:rsid w:val="00644D96"/>
    <w:rsid w:val="00645BC1"/>
    <w:rsid w:val="00654FE0"/>
    <w:rsid w:val="00672371"/>
    <w:rsid w:val="006808AB"/>
    <w:rsid w:val="00682D80"/>
    <w:rsid w:val="00693873"/>
    <w:rsid w:val="006A36AD"/>
    <w:rsid w:val="006B0773"/>
    <w:rsid w:val="006B0B41"/>
    <w:rsid w:val="006B44E9"/>
    <w:rsid w:val="006C3826"/>
    <w:rsid w:val="006C795F"/>
    <w:rsid w:val="006D73F9"/>
    <w:rsid w:val="006E3203"/>
    <w:rsid w:val="006F6614"/>
    <w:rsid w:val="006F7959"/>
    <w:rsid w:val="007062FC"/>
    <w:rsid w:val="00760A36"/>
    <w:rsid w:val="0077046E"/>
    <w:rsid w:val="00775962"/>
    <w:rsid w:val="00775E9E"/>
    <w:rsid w:val="00776306"/>
    <w:rsid w:val="00795888"/>
    <w:rsid w:val="007B6296"/>
    <w:rsid w:val="007D5DC1"/>
    <w:rsid w:val="007E4031"/>
    <w:rsid w:val="0080674B"/>
    <w:rsid w:val="0080731F"/>
    <w:rsid w:val="00816F33"/>
    <w:rsid w:val="00823716"/>
    <w:rsid w:val="008268B7"/>
    <w:rsid w:val="00827D06"/>
    <w:rsid w:val="0083760D"/>
    <w:rsid w:val="00841650"/>
    <w:rsid w:val="00854E4F"/>
    <w:rsid w:val="0085696C"/>
    <w:rsid w:val="00871D19"/>
    <w:rsid w:val="00883664"/>
    <w:rsid w:val="008A2F39"/>
    <w:rsid w:val="008D04DF"/>
    <w:rsid w:val="008F5525"/>
    <w:rsid w:val="00904CAF"/>
    <w:rsid w:val="009228A2"/>
    <w:rsid w:val="00924E61"/>
    <w:rsid w:val="00947637"/>
    <w:rsid w:val="00947F98"/>
    <w:rsid w:val="00953C11"/>
    <w:rsid w:val="009577CB"/>
    <w:rsid w:val="00977786"/>
    <w:rsid w:val="0098283C"/>
    <w:rsid w:val="00982D6B"/>
    <w:rsid w:val="00990ECB"/>
    <w:rsid w:val="00997599"/>
    <w:rsid w:val="009A0CF8"/>
    <w:rsid w:val="009C2B7F"/>
    <w:rsid w:val="009C2C12"/>
    <w:rsid w:val="009D23D6"/>
    <w:rsid w:val="009D5DF3"/>
    <w:rsid w:val="009E67FF"/>
    <w:rsid w:val="00A04C57"/>
    <w:rsid w:val="00A16FE2"/>
    <w:rsid w:val="00A23F0E"/>
    <w:rsid w:val="00A270FC"/>
    <w:rsid w:val="00A32D50"/>
    <w:rsid w:val="00A65844"/>
    <w:rsid w:val="00A711D6"/>
    <w:rsid w:val="00A72434"/>
    <w:rsid w:val="00A7427B"/>
    <w:rsid w:val="00A764CB"/>
    <w:rsid w:val="00A83823"/>
    <w:rsid w:val="00A952BC"/>
    <w:rsid w:val="00AA2ED8"/>
    <w:rsid w:val="00AB7CBF"/>
    <w:rsid w:val="00AD217F"/>
    <w:rsid w:val="00AD48F4"/>
    <w:rsid w:val="00AF59B9"/>
    <w:rsid w:val="00B11DFA"/>
    <w:rsid w:val="00B14E22"/>
    <w:rsid w:val="00B2043D"/>
    <w:rsid w:val="00B41481"/>
    <w:rsid w:val="00B456BB"/>
    <w:rsid w:val="00B51025"/>
    <w:rsid w:val="00B5590F"/>
    <w:rsid w:val="00B57F28"/>
    <w:rsid w:val="00B66AB6"/>
    <w:rsid w:val="00B71257"/>
    <w:rsid w:val="00B9674A"/>
    <w:rsid w:val="00BA30C6"/>
    <w:rsid w:val="00BB090C"/>
    <w:rsid w:val="00BD66F0"/>
    <w:rsid w:val="00BE6527"/>
    <w:rsid w:val="00BE68C9"/>
    <w:rsid w:val="00C22576"/>
    <w:rsid w:val="00C23CBA"/>
    <w:rsid w:val="00C23D44"/>
    <w:rsid w:val="00C24958"/>
    <w:rsid w:val="00C24D0C"/>
    <w:rsid w:val="00C3196B"/>
    <w:rsid w:val="00C3386E"/>
    <w:rsid w:val="00C53314"/>
    <w:rsid w:val="00C62B3D"/>
    <w:rsid w:val="00C867D0"/>
    <w:rsid w:val="00C94A77"/>
    <w:rsid w:val="00CA04B8"/>
    <w:rsid w:val="00CB75FA"/>
    <w:rsid w:val="00CB75FE"/>
    <w:rsid w:val="00CC12D4"/>
    <w:rsid w:val="00CC6698"/>
    <w:rsid w:val="00CC7C67"/>
    <w:rsid w:val="00CD2CA0"/>
    <w:rsid w:val="00CD5647"/>
    <w:rsid w:val="00CE1262"/>
    <w:rsid w:val="00CE1D1A"/>
    <w:rsid w:val="00CE6F22"/>
    <w:rsid w:val="00CF5962"/>
    <w:rsid w:val="00D00193"/>
    <w:rsid w:val="00D31DEF"/>
    <w:rsid w:val="00D350B5"/>
    <w:rsid w:val="00D743E6"/>
    <w:rsid w:val="00D76A42"/>
    <w:rsid w:val="00D831D5"/>
    <w:rsid w:val="00DA2765"/>
    <w:rsid w:val="00DB0571"/>
    <w:rsid w:val="00DD090D"/>
    <w:rsid w:val="00DE467D"/>
    <w:rsid w:val="00DE60EF"/>
    <w:rsid w:val="00DF4979"/>
    <w:rsid w:val="00E10769"/>
    <w:rsid w:val="00E24EE6"/>
    <w:rsid w:val="00E25669"/>
    <w:rsid w:val="00E37825"/>
    <w:rsid w:val="00E4664B"/>
    <w:rsid w:val="00E50C03"/>
    <w:rsid w:val="00E7146C"/>
    <w:rsid w:val="00E82289"/>
    <w:rsid w:val="00E85BDC"/>
    <w:rsid w:val="00EA5BB1"/>
    <w:rsid w:val="00EA62FD"/>
    <w:rsid w:val="00EC58A1"/>
    <w:rsid w:val="00ED151A"/>
    <w:rsid w:val="00EE1942"/>
    <w:rsid w:val="00EE4DF9"/>
    <w:rsid w:val="00EE5505"/>
    <w:rsid w:val="00EF41B5"/>
    <w:rsid w:val="00EF44C7"/>
    <w:rsid w:val="00EF4B56"/>
    <w:rsid w:val="00EF4FBC"/>
    <w:rsid w:val="00F0245D"/>
    <w:rsid w:val="00F065F0"/>
    <w:rsid w:val="00F22A43"/>
    <w:rsid w:val="00F41EEC"/>
    <w:rsid w:val="00F45FEC"/>
    <w:rsid w:val="00F50EC4"/>
    <w:rsid w:val="00F56C16"/>
    <w:rsid w:val="00F644EE"/>
    <w:rsid w:val="00F726FC"/>
    <w:rsid w:val="00F86A83"/>
    <w:rsid w:val="00F9210A"/>
    <w:rsid w:val="00F96793"/>
    <w:rsid w:val="00FA60AD"/>
    <w:rsid w:val="00FA7E3F"/>
    <w:rsid w:val="00FB2A32"/>
    <w:rsid w:val="00FD43E2"/>
    <w:rsid w:val="00FE45A5"/>
    <w:rsid w:val="00FE5E77"/>
    <w:rsid w:val="00FF0947"/>
    <w:rsid w:val="00FF5A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C23C99D"/>
  <w15:docId w15:val="{C9581E08-C9C6-42D7-9F9E-FD672B9905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61825"/>
    <w:pPr>
      <w:suppressAutoHyphens/>
      <w:spacing w:after="0" w:line="240" w:lineRule="auto"/>
    </w:pPr>
    <w:rPr>
      <w:rFonts w:ascii="Arial" w:eastAsia="Times New Roman" w:hAnsi="Arial" w:cs="Times New Roman"/>
      <w:sz w:val="20"/>
      <w:szCs w:val="20"/>
      <w:lang w:eastAsia="ar-SA"/>
    </w:rPr>
  </w:style>
  <w:style w:type="paragraph" w:styleId="Nagwek1">
    <w:name w:val="heading 1"/>
    <w:basedOn w:val="Normalny"/>
    <w:next w:val="Normalny"/>
    <w:link w:val="Nagwek1Znak"/>
    <w:autoRedefine/>
    <w:qFormat/>
    <w:rsid w:val="00EF44C7"/>
    <w:pPr>
      <w:keepNext/>
      <w:keepLines/>
      <w:numPr>
        <w:numId w:val="22"/>
      </w:numPr>
      <w:spacing w:before="480"/>
      <w:ind w:left="284" w:hanging="284"/>
      <w:outlineLvl w:val="0"/>
    </w:pPr>
    <w:rPr>
      <w:rFonts w:eastAsiaTheme="majorEastAsia" w:cstheme="majorBidi"/>
      <w:b/>
      <w:bCs/>
      <w:sz w:val="22"/>
      <w:szCs w:val="28"/>
      <w:lang w:eastAsia="pl-PL"/>
    </w:rPr>
  </w:style>
  <w:style w:type="paragraph" w:styleId="Nagwek2">
    <w:name w:val="heading 2"/>
    <w:basedOn w:val="Normalny"/>
    <w:next w:val="Normalny"/>
    <w:link w:val="Nagwek2Znak"/>
    <w:unhideWhenUsed/>
    <w:qFormat/>
    <w:rsid w:val="00645BC1"/>
    <w:pPr>
      <w:keepNext/>
      <w:keepLines/>
      <w:numPr>
        <w:ilvl w:val="1"/>
        <w:numId w:val="16"/>
      </w:numPr>
      <w:spacing w:before="200"/>
      <w:outlineLvl w:val="1"/>
    </w:pPr>
    <w:rPr>
      <w:rFonts w:asciiTheme="majorHAnsi" w:eastAsiaTheme="majorEastAsia" w:hAnsiTheme="majorHAnsi" w:cstheme="majorBidi"/>
      <w:b/>
      <w:bCs/>
      <w:sz w:val="22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645BC1"/>
    <w:pPr>
      <w:keepNext/>
      <w:keepLines/>
      <w:numPr>
        <w:ilvl w:val="2"/>
        <w:numId w:val="16"/>
      </w:numPr>
      <w:spacing w:before="200"/>
      <w:outlineLvl w:val="2"/>
    </w:pPr>
    <w:rPr>
      <w:rFonts w:eastAsiaTheme="majorEastAsia" w:cstheme="majorBidi"/>
      <w:b/>
      <w:bCs/>
      <w:sz w:val="22"/>
    </w:rPr>
  </w:style>
  <w:style w:type="paragraph" w:styleId="Nagwek4">
    <w:name w:val="heading 4"/>
    <w:basedOn w:val="Normalny"/>
    <w:next w:val="Normalny"/>
    <w:link w:val="Nagwek4Znak"/>
    <w:qFormat/>
    <w:rsid w:val="00FF5AB0"/>
    <w:pPr>
      <w:keepNext/>
      <w:numPr>
        <w:ilvl w:val="3"/>
        <w:numId w:val="16"/>
      </w:numPr>
      <w:suppressAutoHyphens w:val="0"/>
      <w:spacing w:before="300" w:after="100"/>
      <w:jc w:val="both"/>
      <w:outlineLvl w:val="3"/>
    </w:pPr>
    <w:rPr>
      <w:b/>
      <w:bCs/>
      <w:sz w:val="24"/>
      <w:szCs w:val="24"/>
      <w:lang w:val="en-US" w:eastAsia="pl-PL"/>
    </w:rPr>
  </w:style>
  <w:style w:type="paragraph" w:styleId="Nagwek5">
    <w:name w:val="heading 5"/>
    <w:basedOn w:val="Normalny"/>
    <w:next w:val="Normalny"/>
    <w:link w:val="Nagwek5Znak"/>
    <w:qFormat/>
    <w:rsid w:val="00561825"/>
    <w:pPr>
      <w:numPr>
        <w:ilvl w:val="4"/>
        <w:numId w:val="16"/>
      </w:numPr>
      <w:spacing w:before="240" w:after="60"/>
      <w:outlineLvl w:val="4"/>
    </w:pPr>
    <w:rPr>
      <w:sz w:val="22"/>
    </w:rPr>
  </w:style>
  <w:style w:type="paragraph" w:styleId="Nagwek6">
    <w:name w:val="heading 6"/>
    <w:basedOn w:val="Normalny"/>
    <w:next w:val="Normalny"/>
    <w:link w:val="Nagwek6Znak"/>
    <w:qFormat/>
    <w:rsid w:val="00FF5AB0"/>
    <w:pPr>
      <w:numPr>
        <w:ilvl w:val="5"/>
        <w:numId w:val="16"/>
      </w:numPr>
      <w:suppressAutoHyphens w:val="0"/>
      <w:spacing w:before="240" w:after="60"/>
      <w:jc w:val="both"/>
      <w:outlineLvl w:val="5"/>
    </w:pPr>
    <w:rPr>
      <w:rFonts w:ascii="Times New Roman" w:eastAsia="Times" w:hAnsi="Times New Roman"/>
      <w:b/>
      <w:bCs/>
      <w:sz w:val="22"/>
      <w:szCs w:val="22"/>
      <w:lang w:val="en-US" w:eastAsia="pl-PL"/>
    </w:rPr>
  </w:style>
  <w:style w:type="paragraph" w:styleId="Nagwek7">
    <w:name w:val="heading 7"/>
    <w:basedOn w:val="Normalny"/>
    <w:next w:val="Normalny"/>
    <w:link w:val="Nagwek7Znak"/>
    <w:qFormat/>
    <w:rsid w:val="00FF5AB0"/>
    <w:pPr>
      <w:keepNext/>
      <w:numPr>
        <w:ilvl w:val="6"/>
        <w:numId w:val="16"/>
      </w:numPr>
      <w:suppressAutoHyphens w:val="0"/>
      <w:jc w:val="both"/>
      <w:outlineLvl w:val="6"/>
    </w:pPr>
    <w:rPr>
      <w:b/>
      <w:sz w:val="24"/>
      <w:u w:val="single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FF5AB0"/>
    <w:pPr>
      <w:keepNext/>
      <w:numPr>
        <w:ilvl w:val="7"/>
        <w:numId w:val="16"/>
      </w:numPr>
      <w:suppressAutoHyphens w:val="0"/>
      <w:jc w:val="both"/>
      <w:outlineLvl w:val="7"/>
    </w:pPr>
    <w:rPr>
      <w:sz w:val="24"/>
      <w:lang w:eastAsia="pl-PL"/>
    </w:rPr>
  </w:style>
  <w:style w:type="paragraph" w:styleId="Nagwek9">
    <w:name w:val="heading 9"/>
    <w:basedOn w:val="Normalny"/>
    <w:next w:val="Normalny"/>
    <w:link w:val="Nagwek9Znak"/>
    <w:qFormat/>
    <w:rsid w:val="00FF5AB0"/>
    <w:pPr>
      <w:keepNext/>
      <w:numPr>
        <w:ilvl w:val="8"/>
        <w:numId w:val="16"/>
      </w:numPr>
      <w:suppressAutoHyphens w:val="0"/>
      <w:jc w:val="both"/>
      <w:outlineLvl w:val="8"/>
    </w:pPr>
    <w:rPr>
      <w:b/>
      <w:i/>
      <w:color w:val="0000F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F44C7"/>
    <w:rPr>
      <w:rFonts w:ascii="Arial" w:eastAsiaTheme="majorEastAsia" w:hAnsi="Arial" w:cstheme="majorBidi"/>
      <w:b/>
      <w:bCs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rsid w:val="00645BC1"/>
    <w:rPr>
      <w:rFonts w:asciiTheme="majorHAnsi" w:eastAsiaTheme="majorEastAsia" w:hAnsiTheme="majorHAnsi" w:cstheme="majorBidi"/>
      <w:b/>
      <w:bCs/>
      <w:szCs w:val="26"/>
      <w:lang w:eastAsia="ar-SA"/>
    </w:rPr>
  </w:style>
  <w:style w:type="character" w:customStyle="1" w:styleId="Nagwek3Znak">
    <w:name w:val="Nagłówek 3 Znak"/>
    <w:basedOn w:val="Domylnaczcionkaakapitu"/>
    <w:link w:val="Nagwek3"/>
    <w:rsid w:val="00645BC1"/>
    <w:rPr>
      <w:rFonts w:ascii="Arial" w:eastAsiaTheme="majorEastAsia" w:hAnsi="Arial" w:cstheme="majorBidi"/>
      <w:b/>
      <w:bCs/>
      <w:szCs w:val="20"/>
      <w:lang w:eastAsia="ar-SA"/>
    </w:rPr>
  </w:style>
  <w:style w:type="character" w:customStyle="1" w:styleId="Nagwek4Znak">
    <w:name w:val="Nagłówek 4 Znak"/>
    <w:basedOn w:val="Domylnaczcionkaakapitu"/>
    <w:link w:val="Nagwek4"/>
    <w:rsid w:val="00FF5AB0"/>
    <w:rPr>
      <w:rFonts w:ascii="Arial" w:eastAsia="Times New Roman" w:hAnsi="Arial" w:cs="Times New Roman"/>
      <w:b/>
      <w:bCs/>
      <w:sz w:val="24"/>
      <w:szCs w:val="24"/>
      <w:lang w:val="en-US" w:eastAsia="pl-PL"/>
    </w:rPr>
  </w:style>
  <w:style w:type="character" w:customStyle="1" w:styleId="Nagwek5Znak">
    <w:name w:val="Nagłówek 5 Znak"/>
    <w:basedOn w:val="Domylnaczcionkaakapitu"/>
    <w:link w:val="Nagwek5"/>
    <w:rsid w:val="00561825"/>
    <w:rPr>
      <w:rFonts w:ascii="Arial" w:eastAsia="Times New Roman" w:hAnsi="Arial" w:cs="Times New Roman"/>
      <w:szCs w:val="20"/>
      <w:lang w:eastAsia="ar-SA"/>
    </w:rPr>
  </w:style>
  <w:style w:type="character" w:customStyle="1" w:styleId="Nagwek6Znak">
    <w:name w:val="Nagłówek 6 Znak"/>
    <w:basedOn w:val="Domylnaczcionkaakapitu"/>
    <w:link w:val="Nagwek6"/>
    <w:rsid w:val="00FF5AB0"/>
    <w:rPr>
      <w:rFonts w:ascii="Times New Roman" w:eastAsia="Times" w:hAnsi="Times New Roman" w:cs="Times New Roman"/>
      <w:b/>
      <w:bCs/>
      <w:lang w:val="en-US" w:eastAsia="pl-PL"/>
    </w:rPr>
  </w:style>
  <w:style w:type="character" w:customStyle="1" w:styleId="Nagwek7Znak">
    <w:name w:val="Nagłówek 7 Znak"/>
    <w:basedOn w:val="Domylnaczcionkaakapitu"/>
    <w:link w:val="Nagwek7"/>
    <w:rsid w:val="00FF5AB0"/>
    <w:rPr>
      <w:rFonts w:ascii="Arial" w:eastAsia="Times New Roman" w:hAnsi="Arial" w:cs="Times New Roman"/>
      <w:b/>
      <w:sz w:val="24"/>
      <w:szCs w:val="20"/>
      <w:u w:val="single"/>
      <w:lang w:eastAsia="pl-PL"/>
    </w:rPr>
  </w:style>
  <w:style w:type="character" w:customStyle="1" w:styleId="Nagwek8Znak">
    <w:name w:val="Nagłówek 8 Znak"/>
    <w:basedOn w:val="Domylnaczcionkaakapitu"/>
    <w:link w:val="Nagwek8"/>
    <w:rsid w:val="00FF5AB0"/>
    <w:rPr>
      <w:rFonts w:ascii="Arial" w:eastAsia="Times New Roman" w:hAnsi="Arial" w:cs="Times New Roman"/>
      <w:sz w:val="24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5AB0"/>
    <w:rPr>
      <w:rFonts w:ascii="Arial" w:eastAsia="Times New Roman" w:hAnsi="Arial" w:cs="Times New Roman"/>
      <w:b/>
      <w:i/>
      <w:color w:val="0000FF"/>
      <w:sz w:val="20"/>
      <w:szCs w:val="2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C24958"/>
    <w:pPr>
      <w:tabs>
        <w:tab w:val="left" w:pos="284"/>
        <w:tab w:val="right" w:pos="9214"/>
      </w:tabs>
    </w:pPr>
    <w:rPr>
      <w:rFonts w:cs="Arial"/>
      <w:b/>
      <w:bCs/>
      <w:caps/>
      <w:sz w:val="24"/>
      <w:szCs w:val="24"/>
    </w:rPr>
  </w:style>
  <w:style w:type="paragraph" w:customStyle="1" w:styleId="WL">
    <w:name w:val="WL"/>
    <w:basedOn w:val="Normalny"/>
    <w:rsid w:val="00FF5AB0"/>
    <w:pPr>
      <w:suppressAutoHyphens w:val="0"/>
      <w:spacing w:line="360" w:lineRule="atLeast"/>
      <w:jc w:val="both"/>
    </w:pPr>
    <w:rPr>
      <w:rFonts w:ascii="Helv" w:hAnsi="Helv"/>
      <w:noProof/>
      <w:sz w:val="22"/>
      <w:lang w:val="en-US" w:eastAsia="pl-PL"/>
    </w:rPr>
  </w:style>
  <w:style w:type="paragraph" w:styleId="Tekstkomentarza">
    <w:name w:val="annotation text"/>
    <w:basedOn w:val="Normalny"/>
    <w:link w:val="TekstkomentarzaZnak"/>
    <w:semiHidden/>
    <w:rsid w:val="00FF5AB0"/>
    <w:pPr>
      <w:suppressAutoHyphens w:val="0"/>
      <w:jc w:val="both"/>
    </w:pPr>
    <w:rPr>
      <w:rFonts w:ascii="Times New Roman" w:hAnsi="Times New Roman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FF5AB0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rsid w:val="00FF5AB0"/>
    <w:pPr>
      <w:suppressAutoHyphens w:val="0"/>
      <w:jc w:val="both"/>
    </w:pPr>
    <w:rPr>
      <w:sz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FF5AB0"/>
    <w:rPr>
      <w:rFonts w:ascii="Arial" w:eastAsia="Times New Roman" w:hAnsi="Arial" w:cs="Times New Roman"/>
      <w:sz w:val="24"/>
      <w:szCs w:val="20"/>
      <w:lang w:eastAsia="pl-PL"/>
    </w:rPr>
  </w:style>
  <w:style w:type="paragraph" w:styleId="Nagwek">
    <w:name w:val="header"/>
    <w:basedOn w:val="Normalny"/>
    <w:link w:val="NagwekZnak"/>
    <w:uiPriority w:val="99"/>
    <w:rsid w:val="00FF5AB0"/>
    <w:pPr>
      <w:tabs>
        <w:tab w:val="center" w:pos="4536"/>
        <w:tab w:val="right" w:pos="9072"/>
      </w:tabs>
      <w:suppressAutoHyphens w:val="0"/>
      <w:jc w:val="both"/>
    </w:pPr>
    <w:rPr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rsid w:val="00FF5AB0"/>
    <w:rPr>
      <w:rFonts w:ascii="Arial" w:eastAsia="Times New Roman" w:hAnsi="Arial" w:cs="Times New Roman"/>
      <w:sz w:val="20"/>
      <w:szCs w:val="20"/>
      <w:lang w:eastAsia="pl-PL"/>
    </w:rPr>
  </w:style>
  <w:style w:type="paragraph" w:styleId="Tekstpodstawowy3">
    <w:name w:val="Body Text 3"/>
    <w:basedOn w:val="Normalny"/>
    <w:link w:val="Tekstpodstawowy3Znak"/>
    <w:rsid w:val="00FF5AB0"/>
    <w:pPr>
      <w:suppressAutoHyphens w:val="0"/>
      <w:jc w:val="both"/>
    </w:pPr>
    <w:rPr>
      <w:rFonts w:ascii="Arial Narrow" w:hAnsi="Arial Narrow"/>
      <w:b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FF5AB0"/>
    <w:rPr>
      <w:rFonts w:ascii="Arial Narrow" w:eastAsia="Times New Roman" w:hAnsi="Arial Narrow" w:cs="Times New Roman"/>
      <w:b/>
      <w:sz w:val="20"/>
      <w:szCs w:val="20"/>
      <w:lang w:eastAsia="pl-PL"/>
    </w:rPr>
  </w:style>
  <w:style w:type="character" w:customStyle="1" w:styleId="moj">
    <w:name w:val="moj"/>
    <w:basedOn w:val="Domylnaczcionkaakapitu"/>
    <w:rsid w:val="00FF5AB0"/>
    <w:rPr>
      <w:rFonts w:ascii="Arial" w:hAnsi="Arial" w:cs="Arial"/>
      <w:noProof w:val="0"/>
      <w:spacing w:val="0"/>
      <w:kern w:val="32"/>
      <w:position w:val="0"/>
      <w:sz w:val="22"/>
      <w:szCs w:val="22"/>
      <w:effect w:val="none"/>
      <w:vertAlign w:val="baseline"/>
      <w:lang w:val="pl-PL" w:eastAsia="pl-PL"/>
    </w:rPr>
  </w:style>
  <w:style w:type="paragraph" w:styleId="Tekstpodstawowywcity2">
    <w:name w:val="Body Text Indent 2"/>
    <w:basedOn w:val="Normalny"/>
    <w:link w:val="Tekstpodstawowywcity2Znak"/>
    <w:rsid w:val="00FF5AB0"/>
    <w:pPr>
      <w:suppressAutoHyphens w:val="0"/>
      <w:spacing w:after="120" w:line="480" w:lineRule="auto"/>
      <w:ind w:left="283"/>
      <w:jc w:val="both"/>
    </w:pPr>
    <w:rPr>
      <w:rFonts w:ascii="Arial Narrow" w:hAnsi="Arial Narrow"/>
      <w:spacing w:val="8"/>
      <w:sz w:val="21"/>
      <w:lang w:val="de-DE"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FF5AB0"/>
    <w:rPr>
      <w:rFonts w:ascii="Arial Narrow" w:eastAsia="Times New Roman" w:hAnsi="Arial Narrow" w:cs="Times New Roman"/>
      <w:spacing w:val="8"/>
      <w:sz w:val="21"/>
      <w:szCs w:val="20"/>
      <w:lang w:val="de-DE" w:eastAsia="pl-PL"/>
    </w:rPr>
  </w:style>
  <w:style w:type="paragraph" w:styleId="Tekstpodstawowy">
    <w:name w:val="Body Text"/>
    <w:basedOn w:val="Normalny"/>
    <w:link w:val="TekstpodstawowyZnak"/>
    <w:rsid w:val="00FF5AB0"/>
    <w:pPr>
      <w:suppressAutoHyphens w:val="0"/>
      <w:jc w:val="both"/>
    </w:pPr>
    <w:rPr>
      <w:sz w:val="22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F5AB0"/>
    <w:rPr>
      <w:rFonts w:ascii="Arial" w:eastAsia="Times New Roman" w:hAnsi="Arial" w:cs="Times New Roman"/>
      <w:szCs w:val="20"/>
      <w:lang w:eastAsia="pl-PL"/>
    </w:rPr>
  </w:style>
  <w:style w:type="paragraph" w:styleId="Zwykytekst">
    <w:name w:val="Plain Text"/>
    <w:basedOn w:val="Normalny"/>
    <w:link w:val="ZwykytekstZnak"/>
    <w:rsid w:val="00FF5AB0"/>
    <w:pPr>
      <w:suppressAutoHyphens w:val="0"/>
      <w:jc w:val="both"/>
    </w:pPr>
    <w:rPr>
      <w:rFonts w:ascii="Courier New" w:hAnsi="Courier New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FF5AB0"/>
    <w:rPr>
      <w:rFonts w:ascii="Courier New" w:eastAsia="Times New Roman" w:hAnsi="Courier New" w:cs="Times New Roman"/>
      <w:sz w:val="20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FF5AB0"/>
    <w:pPr>
      <w:suppressAutoHyphens w:val="0"/>
      <w:spacing w:after="120"/>
      <w:ind w:left="283"/>
      <w:jc w:val="both"/>
    </w:pPr>
    <w:rPr>
      <w:sz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F5AB0"/>
    <w:rPr>
      <w:rFonts w:ascii="Arial" w:eastAsia="Times New Roman" w:hAnsi="Arial" w:cs="Times New Roman"/>
      <w:sz w:val="24"/>
      <w:szCs w:val="20"/>
      <w:lang w:eastAsia="pl-PL"/>
    </w:rPr>
  </w:style>
  <w:style w:type="character" w:styleId="Numerstrony">
    <w:name w:val="page number"/>
    <w:basedOn w:val="Domylnaczcionkaakapitu"/>
    <w:rsid w:val="00FF5AB0"/>
  </w:style>
  <w:style w:type="paragraph" w:styleId="Stopka">
    <w:name w:val="footer"/>
    <w:basedOn w:val="Normalny"/>
    <w:link w:val="StopkaZnak"/>
    <w:uiPriority w:val="99"/>
    <w:rsid w:val="00FF5AB0"/>
    <w:pPr>
      <w:tabs>
        <w:tab w:val="center" w:pos="4536"/>
        <w:tab w:val="right" w:pos="9072"/>
      </w:tabs>
      <w:suppressAutoHyphens w:val="0"/>
      <w:jc w:val="both"/>
    </w:pPr>
    <w:rPr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FF5AB0"/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Poprawka1">
    <w:name w:val="Poprawka1"/>
    <w:hidden/>
    <w:uiPriority w:val="71"/>
    <w:rsid w:val="00FF5AB0"/>
    <w:pPr>
      <w:spacing w:after="0" w:line="240" w:lineRule="auto"/>
    </w:pPr>
    <w:rPr>
      <w:rFonts w:ascii="Times" w:eastAsia="Times" w:hAnsi="Times" w:cs="Times New Roman"/>
      <w:sz w:val="24"/>
      <w:szCs w:val="20"/>
      <w:lang w:val="en-US" w:eastAsia="pl-PL"/>
    </w:rPr>
  </w:style>
  <w:style w:type="paragraph" w:styleId="Tekstdymka">
    <w:name w:val="Balloon Text"/>
    <w:basedOn w:val="Normalny"/>
    <w:link w:val="TekstdymkaZnak"/>
    <w:uiPriority w:val="99"/>
    <w:rsid w:val="00FF5AB0"/>
    <w:pPr>
      <w:suppressAutoHyphens w:val="0"/>
      <w:jc w:val="both"/>
    </w:pPr>
    <w:rPr>
      <w:rFonts w:ascii="Tahoma" w:eastAsia="Times" w:hAnsi="Tahoma" w:cs="Tahoma"/>
      <w:sz w:val="16"/>
      <w:szCs w:val="16"/>
      <w:lang w:val="en-US"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rsid w:val="00FF5AB0"/>
    <w:rPr>
      <w:rFonts w:ascii="Tahoma" w:eastAsia="Times" w:hAnsi="Tahoma" w:cs="Tahoma"/>
      <w:sz w:val="16"/>
      <w:szCs w:val="16"/>
      <w:lang w:val="en-US" w:eastAsia="pl-PL"/>
    </w:rPr>
  </w:style>
  <w:style w:type="paragraph" w:customStyle="1" w:styleId="obliczenia">
    <w:name w:val="obliczenia"/>
    <w:basedOn w:val="Tekstpodstawowy"/>
    <w:rsid w:val="00FF5AB0"/>
    <w:pPr>
      <w:spacing w:before="100" w:after="100"/>
      <w:ind w:left="1701" w:right="1701"/>
    </w:pPr>
    <w:rPr>
      <w:b/>
      <w:sz w:val="24"/>
      <w:szCs w:val="22"/>
    </w:rPr>
  </w:style>
  <w:style w:type="character" w:customStyle="1" w:styleId="StyleBold">
    <w:name w:val="Style Bold"/>
    <w:basedOn w:val="Domylnaczcionkaakapitu"/>
    <w:rsid w:val="00FF5AB0"/>
    <w:rPr>
      <w:b/>
      <w:bCs/>
      <w:i/>
    </w:rPr>
  </w:style>
  <w:style w:type="paragraph" w:styleId="Lista">
    <w:name w:val="List"/>
    <w:basedOn w:val="Normalny"/>
    <w:rsid w:val="00FF5AB0"/>
    <w:pPr>
      <w:numPr>
        <w:numId w:val="3"/>
      </w:numPr>
      <w:suppressAutoHyphens w:val="0"/>
      <w:jc w:val="both"/>
    </w:pPr>
    <w:rPr>
      <w:rFonts w:eastAsia="Times"/>
      <w:sz w:val="24"/>
      <w:lang w:val="en-US" w:eastAsia="pl-PL"/>
    </w:rPr>
  </w:style>
  <w:style w:type="paragraph" w:styleId="Lista2">
    <w:name w:val="List 2"/>
    <w:basedOn w:val="Normalny"/>
    <w:rsid w:val="00FF5AB0"/>
    <w:pPr>
      <w:suppressAutoHyphens w:val="0"/>
      <w:ind w:left="566" w:hanging="283"/>
      <w:jc w:val="both"/>
    </w:pPr>
    <w:rPr>
      <w:rFonts w:eastAsia="Times"/>
      <w:sz w:val="24"/>
      <w:lang w:val="en-US" w:eastAsia="pl-PL"/>
    </w:rPr>
  </w:style>
  <w:style w:type="paragraph" w:styleId="Listapunktowana">
    <w:name w:val="List Bullet"/>
    <w:basedOn w:val="Normalny"/>
    <w:rsid w:val="00FF5AB0"/>
    <w:pPr>
      <w:numPr>
        <w:numId w:val="1"/>
      </w:numPr>
      <w:suppressAutoHyphens w:val="0"/>
      <w:jc w:val="both"/>
    </w:pPr>
    <w:rPr>
      <w:rFonts w:eastAsia="Times"/>
      <w:sz w:val="24"/>
      <w:lang w:val="en-US" w:eastAsia="pl-PL"/>
    </w:rPr>
  </w:style>
  <w:style w:type="paragraph" w:styleId="Listapunktowana2">
    <w:name w:val="List Bullet 2"/>
    <w:basedOn w:val="Normalny"/>
    <w:rsid w:val="00FF5AB0"/>
    <w:pPr>
      <w:numPr>
        <w:numId w:val="2"/>
      </w:numPr>
      <w:suppressAutoHyphens w:val="0"/>
      <w:jc w:val="both"/>
    </w:pPr>
    <w:rPr>
      <w:rFonts w:eastAsia="Times"/>
      <w:sz w:val="24"/>
      <w:lang w:val="en-US" w:eastAsia="pl-PL"/>
    </w:rPr>
  </w:style>
  <w:style w:type="paragraph" w:styleId="Wcicienormalne">
    <w:name w:val="Normal Indent"/>
    <w:basedOn w:val="Normalny"/>
    <w:rsid w:val="00FF5AB0"/>
    <w:pPr>
      <w:suppressAutoHyphens w:val="0"/>
      <w:ind w:left="708"/>
      <w:jc w:val="both"/>
    </w:pPr>
    <w:rPr>
      <w:rFonts w:eastAsia="Times"/>
      <w:sz w:val="24"/>
      <w:lang w:val="en-US" w:eastAsia="pl-PL"/>
    </w:rPr>
  </w:style>
  <w:style w:type="paragraph" w:styleId="Tekstpodstawowyzwciciem2">
    <w:name w:val="Body Text First Indent 2"/>
    <w:basedOn w:val="Tekstpodstawowywcity"/>
    <w:link w:val="Tekstpodstawowyzwciciem2Znak"/>
    <w:rsid w:val="00FF5AB0"/>
    <w:pPr>
      <w:ind w:firstLine="210"/>
    </w:pPr>
    <w:rPr>
      <w:rFonts w:eastAsia="Times"/>
      <w:lang w:val="en-US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FF5AB0"/>
    <w:rPr>
      <w:rFonts w:ascii="Arial" w:eastAsia="Times" w:hAnsi="Arial" w:cs="Times New Roman"/>
      <w:sz w:val="24"/>
      <w:szCs w:val="20"/>
      <w:lang w:val="en-US" w:eastAsia="pl-PL"/>
    </w:rPr>
  </w:style>
  <w:style w:type="paragraph" w:customStyle="1" w:styleId="WW-Tekstpodstawowywcity2">
    <w:name w:val="WW-Tekst podstawowy wcięty 2"/>
    <w:basedOn w:val="Normalny"/>
    <w:rsid w:val="00FF5AB0"/>
    <w:pPr>
      <w:spacing w:line="360" w:lineRule="auto"/>
      <w:ind w:left="900" w:firstLine="516"/>
      <w:jc w:val="both"/>
    </w:pPr>
    <w:rPr>
      <w:rFonts w:cs="Arial"/>
      <w:sz w:val="24"/>
      <w:szCs w:val="24"/>
    </w:rPr>
  </w:style>
  <w:style w:type="paragraph" w:styleId="Tytu">
    <w:name w:val="Title"/>
    <w:basedOn w:val="Normalny"/>
    <w:link w:val="TytuZnak"/>
    <w:qFormat/>
    <w:rsid w:val="00FF5AB0"/>
    <w:pPr>
      <w:suppressAutoHyphens w:val="0"/>
      <w:spacing w:before="240" w:after="60"/>
      <w:jc w:val="center"/>
      <w:outlineLvl w:val="0"/>
    </w:pPr>
    <w:rPr>
      <w:rFonts w:eastAsia="Times" w:cs="Arial"/>
      <w:b/>
      <w:bCs/>
      <w:kern w:val="28"/>
      <w:sz w:val="32"/>
      <w:szCs w:val="32"/>
      <w:lang w:val="en-US" w:eastAsia="pl-PL"/>
    </w:rPr>
  </w:style>
  <w:style w:type="character" w:customStyle="1" w:styleId="TytuZnak">
    <w:name w:val="Tytuł Znak"/>
    <w:basedOn w:val="Domylnaczcionkaakapitu"/>
    <w:link w:val="Tytu"/>
    <w:rsid w:val="00FF5AB0"/>
    <w:rPr>
      <w:rFonts w:ascii="Arial" w:eastAsia="Times" w:hAnsi="Arial" w:cs="Arial"/>
      <w:b/>
      <w:bCs/>
      <w:kern w:val="28"/>
      <w:sz w:val="32"/>
      <w:szCs w:val="32"/>
      <w:lang w:val="en-US" w:eastAsia="pl-PL"/>
    </w:rPr>
  </w:style>
  <w:style w:type="paragraph" w:customStyle="1" w:styleId="tytu0">
    <w:name w:val="tytuł"/>
    <w:basedOn w:val="Normalny"/>
    <w:rsid w:val="00FF5AB0"/>
    <w:pPr>
      <w:suppressAutoHyphens w:val="0"/>
      <w:jc w:val="center"/>
    </w:pPr>
    <w:rPr>
      <w:rFonts w:eastAsia="Times"/>
      <w:sz w:val="36"/>
      <w:lang w:val="en-US" w:eastAsia="pl-PL"/>
    </w:rPr>
  </w:style>
  <w:style w:type="paragraph" w:styleId="Spistreci2">
    <w:name w:val="toc 2"/>
    <w:basedOn w:val="Normalny"/>
    <w:next w:val="Normalny"/>
    <w:autoRedefine/>
    <w:uiPriority w:val="39"/>
    <w:rsid w:val="00FF5AB0"/>
    <w:pPr>
      <w:suppressAutoHyphens w:val="0"/>
      <w:ind w:left="240"/>
      <w:jc w:val="both"/>
    </w:pPr>
    <w:rPr>
      <w:rFonts w:eastAsia="Times"/>
      <w:sz w:val="24"/>
      <w:lang w:val="en-US" w:eastAsia="pl-PL"/>
    </w:rPr>
  </w:style>
  <w:style w:type="paragraph" w:styleId="Spistreci3">
    <w:name w:val="toc 3"/>
    <w:basedOn w:val="Normalny"/>
    <w:next w:val="Normalny"/>
    <w:autoRedefine/>
    <w:uiPriority w:val="39"/>
    <w:rsid w:val="00C24958"/>
    <w:pPr>
      <w:tabs>
        <w:tab w:val="left" w:pos="284"/>
        <w:tab w:val="left" w:pos="851"/>
        <w:tab w:val="left" w:pos="993"/>
        <w:tab w:val="right" w:pos="9214"/>
      </w:tabs>
      <w:suppressAutoHyphens w:val="0"/>
      <w:ind w:left="284"/>
      <w:jc w:val="both"/>
    </w:pPr>
    <w:rPr>
      <w:rFonts w:eastAsia="Times"/>
      <w:sz w:val="24"/>
      <w:lang w:val="en-US" w:eastAsia="pl-PL"/>
    </w:rPr>
  </w:style>
  <w:style w:type="character" w:styleId="Hipercze">
    <w:name w:val="Hyperlink"/>
    <w:basedOn w:val="Domylnaczcionkaakapitu"/>
    <w:uiPriority w:val="99"/>
    <w:rsid w:val="00FF5AB0"/>
    <w:rPr>
      <w:color w:val="0000FF"/>
      <w:u w:val="single"/>
    </w:rPr>
  </w:style>
  <w:style w:type="paragraph" w:styleId="Lista-kontynuacja">
    <w:name w:val="List Continue"/>
    <w:basedOn w:val="Normalny"/>
    <w:rsid w:val="00FF5AB0"/>
    <w:pPr>
      <w:suppressAutoHyphens w:val="0"/>
      <w:spacing w:after="120"/>
      <w:ind w:left="283"/>
    </w:pPr>
    <w:rPr>
      <w:sz w:val="24"/>
      <w:lang w:eastAsia="pl-PL"/>
    </w:rPr>
  </w:style>
  <w:style w:type="paragraph" w:styleId="Tekstpodstawowywcity3">
    <w:name w:val="Body Text Indent 3"/>
    <w:basedOn w:val="Normalny"/>
    <w:link w:val="Tekstpodstawowywcity3Znak"/>
    <w:rsid w:val="00FF5AB0"/>
    <w:pPr>
      <w:suppressAutoHyphens w:val="0"/>
      <w:ind w:left="709"/>
    </w:pPr>
    <w:rPr>
      <w:rFonts w:ascii="Lucida Grande CE" w:hAnsi="Lucida Grande CE"/>
      <w:color w:val="000000"/>
      <w:sz w:val="22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FF5AB0"/>
    <w:rPr>
      <w:rFonts w:ascii="Lucida Grande CE" w:eastAsia="Times New Roman" w:hAnsi="Lucida Grande CE" w:cs="Times New Roman"/>
      <w:color w:val="000000"/>
      <w:szCs w:val="20"/>
      <w:lang w:eastAsia="pl-PL"/>
    </w:rPr>
  </w:style>
  <w:style w:type="paragraph" w:styleId="Akapitzlist">
    <w:name w:val="List Paragraph"/>
    <w:basedOn w:val="Normalny"/>
    <w:uiPriority w:val="34"/>
    <w:qFormat/>
    <w:rsid w:val="00FF5AB0"/>
    <w:pPr>
      <w:suppressAutoHyphens w:val="0"/>
      <w:ind w:left="720"/>
      <w:contextualSpacing/>
      <w:jc w:val="both"/>
    </w:pPr>
    <w:rPr>
      <w:rFonts w:eastAsia="Times"/>
      <w:sz w:val="24"/>
      <w:lang w:val="en-US" w:eastAsia="pl-PL"/>
    </w:rPr>
  </w:style>
  <w:style w:type="character" w:customStyle="1" w:styleId="CharChar4">
    <w:name w:val="Char Char4"/>
    <w:basedOn w:val="Domylnaczcionkaakapitu"/>
    <w:rsid w:val="00FF5AB0"/>
    <w:rPr>
      <w:rFonts w:ascii="Arial" w:hAnsi="Arial"/>
      <w:b/>
      <w:bCs/>
      <w:kern w:val="32"/>
      <w:sz w:val="32"/>
      <w:szCs w:val="32"/>
      <w:lang w:val="en-US" w:eastAsia="pl-PL" w:bidi="ar-SA"/>
    </w:rPr>
  </w:style>
  <w:style w:type="paragraph" w:customStyle="1" w:styleId="WW-Listapunktowana5">
    <w:name w:val="WW-Lista punktowana 5"/>
    <w:basedOn w:val="Normalny"/>
    <w:rsid w:val="002649F8"/>
    <w:pPr>
      <w:tabs>
        <w:tab w:val="num" w:pos="0"/>
        <w:tab w:val="left" w:pos="567"/>
        <w:tab w:val="left" w:pos="709"/>
        <w:tab w:val="left" w:pos="851"/>
        <w:tab w:val="left" w:pos="1418"/>
        <w:tab w:val="left" w:pos="2835"/>
        <w:tab w:val="decimal" w:pos="5670"/>
        <w:tab w:val="decimal" w:pos="8505"/>
      </w:tabs>
      <w:suppressAutoHyphens w:val="0"/>
    </w:pPr>
    <w:rPr>
      <w:sz w:val="22"/>
    </w:rPr>
  </w:style>
  <w:style w:type="paragraph" w:customStyle="1" w:styleId="AkapitZnakZnakZnakZnak">
    <w:name w:val="Akapit Znak Znak Znak Znak"/>
    <w:basedOn w:val="Tekstpodstawowy2"/>
    <w:link w:val="AkapitZnakZnakZnakZnakZnak"/>
    <w:rsid w:val="002649F8"/>
    <w:pPr>
      <w:ind w:firstLine="357"/>
      <w:jc w:val="left"/>
    </w:pPr>
    <w:rPr>
      <w:rFonts w:ascii="Times New Roman" w:hAnsi="Times New Roman"/>
      <w:szCs w:val="24"/>
    </w:rPr>
  </w:style>
  <w:style w:type="character" w:customStyle="1" w:styleId="AkapitZnakZnakZnakZnakZnak">
    <w:name w:val="Akapit Znak Znak Znak Znak Znak"/>
    <w:basedOn w:val="Domylnaczcionkaakapitu"/>
    <w:link w:val="AkapitZnakZnakZnakZnak"/>
    <w:rsid w:val="002649F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punk">
    <w:name w:val="punk"/>
    <w:basedOn w:val="Tekstpodstawowywcity2"/>
    <w:rsid w:val="002649F8"/>
    <w:pPr>
      <w:numPr>
        <w:numId w:val="5"/>
      </w:numPr>
      <w:spacing w:before="160" w:after="60" w:line="240" w:lineRule="auto"/>
      <w:jc w:val="left"/>
    </w:pPr>
    <w:rPr>
      <w:rFonts w:ascii="Times New Roman" w:hAnsi="Times New Roman"/>
      <w:bCs/>
      <w:color w:val="333399"/>
      <w:spacing w:val="0"/>
      <w:sz w:val="24"/>
      <w:u w:val="single"/>
      <w:lang w:val="pl-PL"/>
    </w:rPr>
  </w:style>
  <w:style w:type="paragraph" w:customStyle="1" w:styleId="Tekstpodstawowy21">
    <w:name w:val="Tekst podstawowy 21"/>
    <w:basedOn w:val="Normalny"/>
    <w:rsid w:val="002649F8"/>
    <w:pPr>
      <w:widowControl w:val="0"/>
      <w:suppressAutoHyphens w:val="0"/>
      <w:overflowPunct w:val="0"/>
      <w:autoSpaceDE w:val="0"/>
      <w:autoSpaceDN w:val="0"/>
      <w:adjustRightInd w:val="0"/>
      <w:ind w:firstLine="567"/>
      <w:textAlignment w:val="baseline"/>
    </w:pPr>
    <w:rPr>
      <w:rFonts w:ascii="Times New Roman" w:hAnsi="Times New Roman"/>
      <w:sz w:val="24"/>
      <w:lang w:eastAsia="pl-PL"/>
    </w:rPr>
  </w:style>
  <w:style w:type="paragraph" w:customStyle="1" w:styleId="Akapit">
    <w:name w:val="Akapit"/>
    <w:basedOn w:val="Tekstpodstawowy2"/>
    <w:rsid w:val="002649F8"/>
    <w:pPr>
      <w:ind w:firstLine="357"/>
      <w:jc w:val="left"/>
    </w:pPr>
    <w:rPr>
      <w:rFonts w:ascii="Times New Roman" w:hAnsi="Times New Roman"/>
      <w:szCs w:val="24"/>
    </w:rPr>
  </w:style>
  <w:style w:type="paragraph" w:customStyle="1" w:styleId="Tekstpodstawowy22">
    <w:name w:val="Tekst podstawowy 22"/>
    <w:basedOn w:val="Normalny"/>
    <w:rsid w:val="00F0245D"/>
    <w:pPr>
      <w:widowControl w:val="0"/>
      <w:suppressAutoHyphens w:val="0"/>
      <w:overflowPunct w:val="0"/>
      <w:autoSpaceDE w:val="0"/>
      <w:autoSpaceDN w:val="0"/>
      <w:adjustRightInd w:val="0"/>
      <w:ind w:firstLine="567"/>
      <w:textAlignment w:val="baseline"/>
    </w:pPr>
    <w:rPr>
      <w:rFonts w:ascii="Times New Roman" w:hAnsi="Times New Roman"/>
      <w:sz w:val="24"/>
      <w:lang w:eastAsia="pl-PL"/>
    </w:rPr>
  </w:style>
  <w:style w:type="character" w:customStyle="1" w:styleId="WW8Num1z0">
    <w:name w:val="WW8Num1z0"/>
    <w:rsid w:val="00B71257"/>
    <w:rPr>
      <w:rFonts w:ascii="Symbol" w:hAnsi="Symbol"/>
    </w:rPr>
  </w:style>
  <w:style w:type="character" w:customStyle="1" w:styleId="WW8Num2z0">
    <w:name w:val="WW8Num2z0"/>
    <w:rsid w:val="00B71257"/>
    <w:rPr>
      <w:rFonts w:ascii="Symbol" w:hAnsi="Symbol"/>
    </w:rPr>
  </w:style>
  <w:style w:type="character" w:customStyle="1" w:styleId="WW8Num6z0">
    <w:name w:val="WW8Num6z0"/>
    <w:rsid w:val="00B71257"/>
    <w:rPr>
      <w:rFonts w:ascii="Times New Roman" w:hAnsi="Times New Roman"/>
    </w:rPr>
  </w:style>
  <w:style w:type="character" w:customStyle="1" w:styleId="WW8Num9z0">
    <w:name w:val="WW8Num9z0"/>
    <w:rsid w:val="00B71257"/>
    <w:rPr>
      <w:rFonts w:ascii="Symbol" w:hAnsi="Symbol"/>
    </w:rPr>
  </w:style>
  <w:style w:type="character" w:customStyle="1" w:styleId="WW8Num9z1">
    <w:name w:val="WW8Num9z1"/>
    <w:rsid w:val="00B71257"/>
    <w:rPr>
      <w:rFonts w:ascii="Courier New" w:hAnsi="Courier New"/>
    </w:rPr>
  </w:style>
  <w:style w:type="character" w:customStyle="1" w:styleId="WW8Num9z2">
    <w:name w:val="WW8Num9z2"/>
    <w:rsid w:val="00B71257"/>
    <w:rPr>
      <w:rFonts w:ascii="Wingdings" w:hAnsi="Wingdings"/>
    </w:rPr>
  </w:style>
  <w:style w:type="character" w:customStyle="1" w:styleId="WW8Num10z0">
    <w:name w:val="WW8Num10z0"/>
    <w:rsid w:val="00B71257"/>
    <w:rPr>
      <w:rFonts w:ascii="Wingdings" w:hAnsi="Wingdings"/>
    </w:rPr>
  </w:style>
  <w:style w:type="character" w:customStyle="1" w:styleId="WW8Num11z0">
    <w:name w:val="WW8Num11z0"/>
    <w:rsid w:val="00B71257"/>
    <w:rPr>
      <w:rFonts w:ascii="Symbol" w:hAnsi="Symbol"/>
    </w:rPr>
  </w:style>
  <w:style w:type="character" w:customStyle="1" w:styleId="WW8Num13z0">
    <w:name w:val="WW8Num13z0"/>
    <w:rsid w:val="00B71257"/>
    <w:rPr>
      <w:rFonts w:ascii="Times New Roman" w:eastAsia="Times New Roman" w:hAnsi="Times New Roman" w:cs="Times New Roman"/>
    </w:rPr>
  </w:style>
  <w:style w:type="character" w:customStyle="1" w:styleId="WW8Num13z1">
    <w:name w:val="WW8Num13z1"/>
    <w:rsid w:val="00B71257"/>
    <w:rPr>
      <w:rFonts w:ascii="Courier New" w:hAnsi="Courier New"/>
    </w:rPr>
  </w:style>
  <w:style w:type="character" w:customStyle="1" w:styleId="WW8Num13z2">
    <w:name w:val="WW8Num13z2"/>
    <w:rsid w:val="00B71257"/>
    <w:rPr>
      <w:rFonts w:ascii="Wingdings" w:hAnsi="Wingdings"/>
    </w:rPr>
  </w:style>
  <w:style w:type="character" w:customStyle="1" w:styleId="WW8Num13z3">
    <w:name w:val="WW8Num13z3"/>
    <w:rsid w:val="00B71257"/>
    <w:rPr>
      <w:rFonts w:ascii="Symbol" w:hAnsi="Symbol"/>
    </w:rPr>
  </w:style>
  <w:style w:type="character" w:customStyle="1" w:styleId="WW8Num15z0">
    <w:name w:val="WW8Num15z0"/>
    <w:rsid w:val="00B71257"/>
    <w:rPr>
      <w:rFonts w:ascii="Symbol" w:hAnsi="Symbol"/>
    </w:rPr>
  </w:style>
  <w:style w:type="character" w:customStyle="1" w:styleId="WW8Num15z1">
    <w:name w:val="WW8Num15z1"/>
    <w:rsid w:val="00B71257"/>
    <w:rPr>
      <w:rFonts w:ascii="Courier New" w:hAnsi="Courier New"/>
    </w:rPr>
  </w:style>
  <w:style w:type="character" w:customStyle="1" w:styleId="WW8Num15z2">
    <w:name w:val="WW8Num15z2"/>
    <w:rsid w:val="00B71257"/>
    <w:rPr>
      <w:rFonts w:ascii="Wingdings" w:hAnsi="Wingdings"/>
    </w:rPr>
  </w:style>
  <w:style w:type="character" w:customStyle="1" w:styleId="WW8Num18z0">
    <w:name w:val="WW8Num18z0"/>
    <w:rsid w:val="00B71257"/>
    <w:rPr>
      <w:rFonts w:ascii="Symbol" w:hAnsi="Symbol"/>
    </w:rPr>
  </w:style>
  <w:style w:type="character" w:customStyle="1" w:styleId="WW8Num19z0">
    <w:name w:val="WW8Num19z0"/>
    <w:rsid w:val="00B71257"/>
    <w:rPr>
      <w:rFonts w:ascii="Times New Roman" w:eastAsia="Times New Roman" w:hAnsi="Times New Roman" w:cs="Times New Roman"/>
    </w:rPr>
  </w:style>
  <w:style w:type="character" w:customStyle="1" w:styleId="WW8Num19z1">
    <w:name w:val="WW8Num19z1"/>
    <w:rsid w:val="00B71257"/>
    <w:rPr>
      <w:rFonts w:ascii="Courier New" w:hAnsi="Courier New"/>
    </w:rPr>
  </w:style>
  <w:style w:type="character" w:customStyle="1" w:styleId="WW8Num19z2">
    <w:name w:val="WW8Num19z2"/>
    <w:rsid w:val="00B71257"/>
    <w:rPr>
      <w:rFonts w:ascii="Wingdings" w:hAnsi="Wingdings"/>
    </w:rPr>
  </w:style>
  <w:style w:type="character" w:customStyle="1" w:styleId="WW8Num19z3">
    <w:name w:val="WW8Num19z3"/>
    <w:rsid w:val="00B71257"/>
    <w:rPr>
      <w:rFonts w:ascii="Symbol" w:hAnsi="Symbol"/>
    </w:rPr>
  </w:style>
  <w:style w:type="character" w:customStyle="1" w:styleId="WW8Num25z0">
    <w:name w:val="WW8Num25z0"/>
    <w:rsid w:val="00B71257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B71257"/>
    <w:rPr>
      <w:rFonts w:ascii="Courier New" w:hAnsi="Courier New"/>
    </w:rPr>
  </w:style>
  <w:style w:type="character" w:customStyle="1" w:styleId="WW8Num25z2">
    <w:name w:val="WW8Num25z2"/>
    <w:rsid w:val="00B71257"/>
    <w:rPr>
      <w:rFonts w:ascii="Wingdings" w:hAnsi="Wingdings"/>
    </w:rPr>
  </w:style>
  <w:style w:type="character" w:customStyle="1" w:styleId="WW8Num25z3">
    <w:name w:val="WW8Num25z3"/>
    <w:rsid w:val="00B71257"/>
    <w:rPr>
      <w:rFonts w:ascii="Symbol" w:hAnsi="Symbol"/>
    </w:rPr>
  </w:style>
  <w:style w:type="character" w:customStyle="1" w:styleId="WW8Num26z0">
    <w:name w:val="WW8Num26z0"/>
    <w:rsid w:val="00B71257"/>
    <w:rPr>
      <w:rFonts w:ascii="Symbol" w:hAnsi="Symbol"/>
    </w:rPr>
  </w:style>
  <w:style w:type="character" w:customStyle="1" w:styleId="WW8Num26z1">
    <w:name w:val="WW8Num26z1"/>
    <w:rsid w:val="00B71257"/>
    <w:rPr>
      <w:rFonts w:ascii="Courier New" w:hAnsi="Courier New"/>
    </w:rPr>
  </w:style>
  <w:style w:type="character" w:customStyle="1" w:styleId="WW8Num26z2">
    <w:name w:val="WW8Num26z2"/>
    <w:rsid w:val="00B71257"/>
    <w:rPr>
      <w:rFonts w:ascii="Wingdings" w:hAnsi="Wingdings"/>
    </w:rPr>
  </w:style>
  <w:style w:type="character" w:customStyle="1" w:styleId="WW8Num38z0">
    <w:name w:val="WW8Num38z0"/>
    <w:rsid w:val="00B71257"/>
    <w:rPr>
      <w:rFonts w:ascii="Symbol" w:hAnsi="Symbol"/>
    </w:rPr>
  </w:style>
  <w:style w:type="character" w:customStyle="1" w:styleId="WW8Num38z1">
    <w:name w:val="WW8Num38z1"/>
    <w:rsid w:val="00B71257"/>
    <w:rPr>
      <w:rFonts w:ascii="Courier New" w:hAnsi="Courier New"/>
    </w:rPr>
  </w:style>
  <w:style w:type="character" w:customStyle="1" w:styleId="WW8Num38z2">
    <w:name w:val="WW8Num38z2"/>
    <w:rsid w:val="00B71257"/>
    <w:rPr>
      <w:rFonts w:ascii="Wingdings" w:hAnsi="Wingdings"/>
    </w:rPr>
  </w:style>
  <w:style w:type="character" w:customStyle="1" w:styleId="WW8Num39z0">
    <w:name w:val="WW8Num39z0"/>
    <w:rsid w:val="00B71257"/>
    <w:rPr>
      <w:rFonts w:ascii="Times New Roman" w:eastAsia="Times New Roman" w:hAnsi="Times New Roman" w:cs="Times New Roman"/>
    </w:rPr>
  </w:style>
  <w:style w:type="character" w:customStyle="1" w:styleId="WW8Num39z1">
    <w:name w:val="WW8Num39z1"/>
    <w:rsid w:val="00B71257"/>
    <w:rPr>
      <w:rFonts w:ascii="Courier New" w:hAnsi="Courier New"/>
    </w:rPr>
  </w:style>
  <w:style w:type="character" w:customStyle="1" w:styleId="WW8Num39z2">
    <w:name w:val="WW8Num39z2"/>
    <w:rsid w:val="00B71257"/>
    <w:rPr>
      <w:rFonts w:ascii="Wingdings" w:hAnsi="Wingdings"/>
    </w:rPr>
  </w:style>
  <w:style w:type="character" w:customStyle="1" w:styleId="WW8Num39z3">
    <w:name w:val="WW8Num39z3"/>
    <w:rsid w:val="00B71257"/>
    <w:rPr>
      <w:rFonts w:ascii="Symbol" w:hAnsi="Symbol"/>
    </w:rPr>
  </w:style>
  <w:style w:type="character" w:customStyle="1" w:styleId="WW8Num40z0">
    <w:name w:val="WW8Num40z0"/>
    <w:rsid w:val="00B71257"/>
    <w:rPr>
      <w:rFonts w:ascii="Times New Roman" w:eastAsia="Times New Roman" w:hAnsi="Times New Roman" w:cs="Times New Roman"/>
    </w:rPr>
  </w:style>
  <w:style w:type="character" w:customStyle="1" w:styleId="WW8Num40z1">
    <w:name w:val="WW8Num40z1"/>
    <w:rsid w:val="00B71257"/>
    <w:rPr>
      <w:rFonts w:ascii="Courier New" w:hAnsi="Courier New"/>
    </w:rPr>
  </w:style>
  <w:style w:type="character" w:customStyle="1" w:styleId="WW8Num40z2">
    <w:name w:val="WW8Num40z2"/>
    <w:rsid w:val="00B71257"/>
    <w:rPr>
      <w:rFonts w:ascii="Wingdings" w:hAnsi="Wingdings"/>
    </w:rPr>
  </w:style>
  <w:style w:type="character" w:customStyle="1" w:styleId="WW8Num40z3">
    <w:name w:val="WW8Num40z3"/>
    <w:rsid w:val="00B71257"/>
    <w:rPr>
      <w:rFonts w:ascii="Symbol" w:hAnsi="Symbol"/>
    </w:rPr>
  </w:style>
  <w:style w:type="character" w:customStyle="1" w:styleId="WW8Num42z0">
    <w:name w:val="WW8Num42z0"/>
    <w:rsid w:val="00B71257"/>
    <w:rPr>
      <w:rFonts w:ascii="Times New Roman" w:eastAsia="Times New Roman" w:hAnsi="Times New Roman" w:cs="Times New Roman"/>
    </w:rPr>
  </w:style>
  <w:style w:type="character" w:customStyle="1" w:styleId="WW8Num42z1">
    <w:name w:val="WW8Num42z1"/>
    <w:rsid w:val="00B71257"/>
    <w:rPr>
      <w:rFonts w:ascii="Courier New" w:hAnsi="Courier New"/>
    </w:rPr>
  </w:style>
  <w:style w:type="character" w:customStyle="1" w:styleId="WW8Num42z2">
    <w:name w:val="WW8Num42z2"/>
    <w:rsid w:val="00B71257"/>
    <w:rPr>
      <w:rFonts w:ascii="Wingdings" w:hAnsi="Wingdings"/>
    </w:rPr>
  </w:style>
  <w:style w:type="character" w:customStyle="1" w:styleId="WW8Num42z3">
    <w:name w:val="WW8Num42z3"/>
    <w:rsid w:val="00B71257"/>
    <w:rPr>
      <w:rFonts w:ascii="Symbol" w:hAnsi="Symbol"/>
      <w:sz w:val="18"/>
    </w:rPr>
  </w:style>
  <w:style w:type="character" w:customStyle="1" w:styleId="WW8Num49z0">
    <w:name w:val="WW8Num49z0"/>
    <w:rsid w:val="00B71257"/>
    <w:rPr>
      <w:rFonts w:ascii="Symbol" w:hAnsi="Symbol"/>
    </w:rPr>
  </w:style>
  <w:style w:type="character" w:customStyle="1" w:styleId="WW8Num49z1">
    <w:name w:val="WW8Num49z1"/>
    <w:rsid w:val="00B71257"/>
    <w:rPr>
      <w:rFonts w:ascii="Courier New" w:hAnsi="Courier New"/>
    </w:rPr>
  </w:style>
  <w:style w:type="character" w:customStyle="1" w:styleId="WW8Num49z2">
    <w:name w:val="WW8Num49z2"/>
    <w:rsid w:val="00B71257"/>
    <w:rPr>
      <w:rFonts w:ascii="Wingdings" w:hAnsi="Wingdings"/>
    </w:rPr>
  </w:style>
  <w:style w:type="character" w:customStyle="1" w:styleId="WW8Num50z0">
    <w:name w:val="WW8Num50z0"/>
    <w:rsid w:val="00B71257"/>
    <w:rPr>
      <w:rFonts w:ascii="Symbol" w:hAnsi="Symbol"/>
    </w:rPr>
  </w:style>
  <w:style w:type="character" w:customStyle="1" w:styleId="WW8Num53z0">
    <w:name w:val="WW8Num53z0"/>
    <w:rsid w:val="00B71257"/>
    <w:rPr>
      <w:rFonts w:ascii="Times New Roman" w:eastAsia="Times New Roman" w:hAnsi="Times New Roman" w:cs="Times New Roman"/>
    </w:rPr>
  </w:style>
  <w:style w:type="character" w:customStyle="1" w:styleId="WW8Num53z1">
    <w:name w:val="WW8Num53z1"/>
    <w:rsid w:val="00B71257"/>
    <w:rPr>
      <w:rFonts w:ascii="Courier New" w:hAnsi="Courier New"/>
    </w:rPr>
  </w:style>
  <w:style w:type="character" w:customStyle="1" w:styleId="WW8Num53z2">
    <w:name w:val="WW8Num53z2"/>
    <w:rsid w:val="00B71257"/>
    <w:rPr>
      <w:rFonts w:ascii="Wingdings" w:hAnsi="Wingdings"/>
    </w:rPr>
  </w:style>
  <w:style w:type="character" w:customStyle="1" w:styleId="WW8Num53z3">
    <w:name w:val="WW8Num53z3"/>
    <w:rsid w:val="00B71257"/>
    <w:rPr>
      <w:rFonts w:ascii="Symbol" w:hAnsi="Symbol"/>
    </w:rPr>
  </w:style>
  <w:style w:type="character" w:customStyle="1" w:styleId="WW8Num57z0">
    <w:name w:val="WW8Num57z0"/>
    <w:rsid w:val="00B71257"/>
    <w:rPr>
      <w:rFonts w:ascii="Times New Roman" w:hAnsi="Times New Roman"/>
      <w:b w:val="0"/>
    </w:rPr>
  </w:style>
  <w:style w:type="character" w:customStyle="1" w:styleId="WW8Num60z1">
    <w:name w:val="WW8Num60z1"/>
    <w:rsid w:val="00B71257"/>
    <w:rPr>
      <w:rFonts w:ascii="Times New Roman" w:eastAsia="Times New Roman" w:hAnsi="Times New Roman" w:cs="Times New Roman"/>
    </w:rPr>
  </w:style>
  <w:style w:type="character" w:customStyle="1" w:styleId="WW8Num60z2">
    <w:name w:val="WW8Num60z2"/>
    <w:rsid w:val="00B71257"/>
    <w:rPr>
      <w:rFonts w:ascii="Symbol" w:hAnsi="Symbol"/>
    </w:rPr>
  </w:style>
  <w:style w:type="character" w:customStyle="1" w:styleId="WW8Num69z0">
    <w:name w:val="WW8Num69z0"/>
    <w:rsid w:val="00B71257"/>
    <w:rPr>
      <w:rFonts w:ascii="Symbol" w:hAnsi="Symbol"/>
    </w:rPr>
  </w:style>
  <w:style w:type="character" w:customStyle="1" w:styleId="WW8Num69z1">
    <w:name w:val="WW8Num69z1"/>
    <w:rsid w:val="00B71257"/>
    <w:rPr>
      <w:rFonts w:ascii="Courier New" w:hAnsi="Courier New"/>
    </w:rPr>
  </w:style>
  <w:style w:type="character" w:customStyle="1" w:styleId="WW8Num69z2">
    <w:name w:val="WW8Num69z2"/>
    <w:rsid w:val="00B71257"/>
    <w:rPr>
      <w:rFonts w:ascii="Wingdings" w:hAnsi="Wingdings"/>
    </w:rPr>
  </w:style>
  <w:style w:type="character" w:customStyle="1" w:styleId="WW8Num79z0">
    <w:name w:val="WW8Num79z0"/>
    <w:rsid w:val="00B71257"/>
    <w:rPr>
      <w:rFonts w:ascii="Symbol" w:hAnsi="Symbol"/>
    </w:rPr>
  </w:style>
  <w:style w:type="character" w:customStyle="1" w:styleId="WW8Num83z0">
    <w:name w:val="WW8Num83z0"/>
    <w:rsid w:val="00B71257"/>
    <w:rPr>
      <w:rFonts w:ascii="Times New Roman" w:hAnsi="Times New Roman"/>
    </w:rPr>
  </w:style>
  <w:style w:type="character" w:customStyle="1" w:styleId="WW8Num88z0">
    <w:name w:val="WW8Num88z0"/>
    <w:rsid w:val="00B71257"/>
    <w:rPr>
      <w:rFonts w:ascii="Symbol" w:hAnsi="Symbol"/>
    </w:rPr>
  </w:style>
  <w:style w:type="character" w:customStyle="1" w:styleId="WW8Num92z0">
    <w:name w:val="WW8Num92z0"/>
    <w:rsid w:val="00B71257"/>
    <w:rPr>
      <w:rFonts w:ascii="Times New Roman" w:eastAsia="Times New Roman" w:hAnsi="Times New Roman" w:cs="Times New Roman"/>
    </w:rPr>
  </w:style>
  <w:style w:type="character" w:customStyle="1" w:styleId="WW8Num92z1">
    <w:name w:val="WW8Num92z1"/>
    <w:rsid w:val="00B71257"/>
    <w:rPr>
      <w:rFonts w:ascii="Courier New" w:hAnsi="Courier New"/>
    </w:rPr>
  </w:style>
  <w:style w:type="character" w:customStyle="1" w:styleId="WW8Num92z2">
    <w:name w:val="WW8Num92z2"/>
    <w:rsid w:val="00B71257"/>
    <w:rPr>
      <w:rFonts w:ascii="Wingdings" w:hAnsi="Wingdings"/>
    </w:rPr>
  </w:style>
  <w:style w:type="character" w:customStyle="1" w:styleId="WW8Num92z3">
    <w:name w:val="WW8Num92z3"/>
    <w:rsid w:val="00B71257"/>
    <w:rPr>
      <w:rFonts w:ascii="Symbol" w:hAnsi="Symbol"/>
    </w:rPr>
  </w:style>
  <w:style w:type="character" w:customStyle="1" w:styleId="WW8Num94z0">
    <w:name w:val="WW8Num94z0"/>
    <w:rsid w:val="00B71257"/>
    <w:rPr>
      <w:b w:val="0"/>
    </w:rPr>
  </w:style>
  <w:style w:type="character" w:customStyle="1" w:styleId="WW8Num97z0">
    <w:name w:val="WW8Num97z0"/>
    <w:rsid w:val="00B71257"/>
    <w:rPr>
      <w:rFonts w:ascii="Symbol" w:hAnsi="Symbol"/>
    </w:rPr>
  </w:style>
  <w:style w:type="character" w:customStyle="1" w:styleId="WW8Num97z1">
    <w:name w:val="WW8Num97z1"/>
    <w:rsid w:val="00B71257"/>
    <w:rPr>
      <w:rFonts w:ascii="Times New Roman" w:eastAsia="Times New Roman" w:hAnsi="Times New Roman" w:cs="Times New Roman"/>
    </w:rPr>
  </w:style>
  <w:style w:type="character" w:customStyle="1" w:styleId="WW8Num97z2">
    <w:name w:val="WW8Num97z2"/>
    <w:rsid w:val="00B71257"/>
    <w:rPr>
      <w:rFonts w:ascii="Wingdings" w:hAnsi="Wingdings"/>
    </w:rPr>
  </w:style>
  <w:style w:type="character" w:customStyle="1" w:styleId="WW8Num97z4">
    <w:name w:val="WW8Num97z4"/>
    <w:rsid w:val="00B71257"/>
    <w:rPr>
      <w:rFonts w:ascii="Courier New" w:hAnsi="Courier New"/>
    </w:rPr>
  </w:style>
  <w:style w:type="character" w:customStyle="1" w:styleId="WW8Num99z0">
    <w:name w:val="WW8Num99z0"/>
    <w:rsid w:val="00B71257"/>
    <w:rPr>
      <w:b w:val="0"/>
      <w:color w:val="auto"/>
      <w:u w:val="none"/>
    </w:rPr>
  </w:style>
  <w:style w:type="character" w:customStyle="1" w:styleId="WW8NumSt20z0">
    <w:name w:val="WW8NumSt20z0"/>
    <w:rsid w:val="00B71257"/>
    <w:rPr>
      <w:rFonts w:ascii="Symbol" w:hAnsi="Symbol"/>
    </w:rPr>
  </w:style>
  <w:style w:type="character" w:customStyle="1" w:styleId="WW-Domylnaczcionkaakapitu">
    <w:name w:val="WW-Domyślna czcionka akapitu"/>
    <w:rsid w:val="00B71257"/>
  </w:style>
  <w:style w:type="character" w:styleId="UyteHipercze">
    <w:name w:val="FollowedHyperlink"/>
    <w:basedOn w:val="WW-Domylnaczcionkaakapitu"/>
    <w:rsid w:val="00B71257"/>
    <w:rPr>
      <w:color w:val="800080"/>
      <w:u w:val="single"/>
    </w:rPr>
  </w:style>
  <w:style w:type="paragraph" w:styleId="Podpis">
    <w:name w:val="Signature"/>
    <w:basedOn w:val="Normalny"/>
    <w:link w:val="PodpisZnak"/>
    <w:rsid w:val="00B71257"/>
    <w:pPr>
      <w:suppressLineNumbers/>
      <w:spacing w:before="120" w:after="120"/>
    </w:pPr>
    <w:rPr>
      <w:rFonts w:cs="Tahoma"/>
      <w:i/>
      <w:iCs/>
    </w:rPr>
  </w:style>
  <w:style w:type="character" w:customStyle="1" w:styleId="PodpisZnak">
    <w:name w:val="Podpis Znak"/>
    <w:basedOn w:val="Domylnaczcionkaakapitu"/>
    <w:link w:val="Podpis"/>
    <w:rsid w:val="00B71257"/>
    <w:rPr>
      <w:rFonts w:ascii="Arial" w:eastAsia="Times New Roman" w:hAnsi="Arial" w:cs="Tahoma"/>
      <w:i/>
      <w:iCs/>
      <w:sz w:val="20"/>
      <w:szCs w:val="20"/>
      <w:lang w:eastAsia="ar-SA"/>
    </w:rPr>
  </w:style>
  <w:style w:type="paragraph" w:customStyle="1" w:styleId="Indeks">
    <w:name w:val="Indeks"/>
    <w:basedOn w:val="Normalny"/>
    <w:rsid w:val="00B71257"/>
    <w:pPr>
      <w:suppressLineNumbers/>
    </w:pPr>
    <w:rPr>
      <w:rFonts w:cs="Tahoma"/>
    </w:rPr>
  </w:style>
  <w:style w:type="paragraph" w:customStyle="1" w:styleId="WW-Listawypunktowana">
    <w:name w:val="WW-Lista wypunktowana"/>
    <w:basedOn w:val="Normalny"/>
    <w:rsid w:val="00B71257"/>
    <w:pPr>
      <w:ind w:left="283" w:hanging="283"/>
    </w:pPr>
    <w:rPr>
      <w:sz w:val="24"/>
    </w:rPr>
  </w:style>
  <w:style w:type="paragraph" w:customStyle="1" w:styleId="WW-Lista-kontynuacja">
    <w:name w:val="WW-Lista - kontynuacja"/>
    <w:basedOn w:val="Normalny"/>
    <w:rsid w:val="00B71257"/>
    <w:pPr>
      <w:spacing w:after="120"/>
      <w:ind w:left="283"/>
    </w:pPr>
    <w:rPr>
      <w:sz w:val="24"/>
    </w:rPr>
  </w:style>
  <w:style w:type="paragraph" w:customStyle="1" w:styleId="WW-Listawypunktowana2">
    <w:name w:val="WW-Lista wypunktowana 2"/>
    <w:basedOn w:val="Normalny"/>
    <w:rsid w:val="00B71257"/>
    <w:pPr>
      <w:ind w:left="566" w:hanging="283"/>
    </w:pPr>
    <w:rPr>
      <w:sz w:val="24"/>
    </w:rPr>
  </w:style>
  <w:style w:type="paragraph" w:customStyle="1" w:styleId="WW-Tekstpodstawowywcity3">
    <w:name w:val="WW-Tekst podstawowy wcięty 3"/>
    <w:basedOn w:val="Normalny"/>
    <w:rsid w:val="00B71257"/>
    <w:pPr>
      <w:tabs>
        <w:tab w:val="left" w:pos="993"/>
        <w:tab w:val="left" w:pos="1134"/>
      </w:tabs>
      <w:ind w:left="851"/>
      <w:jc w:val="both"/>
    </w:pPr>
    <w:rPr>
      <w:sz w:val="22"/>
    </w:rPr>
  </w:style>
  <w:style w:type="paragraph" w:customStyle="1" w:styleId="WW-Tekstpodstawowy2">
    <w:name w:val="WW-Tekst podstawowy 2"/>
    <w:basedOn w:val="Normalny"/>
    <w:rsid w:val="00B71257"/>
    <w:pPr>
      <w:tabs>
        <w:tab w:val="left" w:pos="1985"/>
      </w:tabs>
      <w:jc w:val="both"/>
    </w:pPr>
    <w:rPr>
      <w:sz w:val="22"/>
    </w:rPr>
  </w:style>
  <w:style w:type="paragraph" w:customStyle="1" w:styleId="WW-Tekstpodstawowy3">
    <w:name w:val="WW-Tekst podstawowy 3"/>
    <w:basedOn w:val="Normalny"/>
    <w:rsid w:val="00B71257"/>
    <w:pPr>
      <w:tabs>
        <w:tab w:val="left" w:pos="0"/>
      </w:tabs>
      <w:jc w:val="both"/>
    </w:pPr>
    <w:rPr>
      <w:bCs/>
      <w:sz w:val="24"/>
    </w:rPr>
  </w:style>
  <w:style w:type="character" w:customStyle="1" w:styleId="Nagwek4Znak1">
    <w:name w:val="Nagłówek 4 Znak1"/>
    <w:aliases w:val="Nagłówek 4 Znak Znak"/>
    <w:basedOn w:val="Domylnaczcionkaakapitu"/>
    <w:rsid w:val="00B71257"/>
    <w:rPr>
      <w:rFonts w:ascii="Arial" w:hAnsi="Arial"/>
      <w:b/>
      <w:i/>
      <w:sz w:val="24"/>
      <w:lang w:eastAsia="ar-SA"/>
    </w:rPr>
  </w:style>
  <w:style w:type="paragraph" w:styleId="NormalnyWeb">
    <w:name w:val="Normal (Web)"/>
    <w:basedOn w:val="Normalny"/>
    <w:uiPriority w:val="99"/>
    <w:rsid w:val="00B71257"/>
    <w:pPr>
      <w:suppressAutoHyphens w:val="0"/>
      <w:spacing w:before="100" w:beforeAutospacing="1" w:after="100" w:afterAutospacing="1"/>
    </w:pPr>
    <w:rPr>
      <w:rFonts w:ascii="Times New Roman" w:hAnsi="Times New Roman"/>
      <w:sz w:val="24"/>
      <w:szCs w:val="24"/>
      <w:lang w:eastAsia="pl-PL"/>
    </w:rPr>
  </w:style>
  <w:style w:type="paragraph" w:customStyle="1" w:styleId="Nagwek10">
    <w:name w:val="Nagłówek1"/>
    <w:basedOn w:val="Normalny"/>
    <w:next w:val="Tekstpodstawowy"/>
    <w:rsid w:val="00B71257"/>
    <w:pPr>
      <w:keepNext/>
      <w:tabs>
        <w:tab w:val="left" w:pos="567"/>
        <w:tab w:val="left" w:pos="709"/>
        <w:tab w:val="left" w:pos="851"/>
        <w:tab w:val="left" w:pos="1418"/>
        <w:tab w:val="left" w:pos="2835"/>
        <w:tab w:val="decimal" w:pos="5670"/>
        <w:tab w:val="decimal" w:pos="8505"/>
      </w:tabs>
      <w:suppressAutoHyphens w:val="0"/>
      <w:spacing w:before="240" w:after="120"/>
      <w:ind w:left="567" w:right="567"/>
    </w:pPr>
    <w:rPr>
      <w:rFonts w:eastAsia="Lucida Sans Unicode" w:cs="Tahoma"/>
      <w:sz w:val="28"/>
      <w:szCs w:val="28"/>
    </w:rPr>
  </w:style>
  <w:style w:type="paragraph" w:customStyle="1" w:styleId="p2">
    <w:name w:val="p2"/>
    <w:basedOn w:val="Normalny"/>
    <w:rsid w:val="00B71257"/>
    <w:pPr>
      <w:suppressAutoHyphens w:val="0"/>
      <w:spacing w:before="100" w:beforeAutospacing="1" w:after="100" w:afterAutospacing="1"/>
    </w:pPr>
    <w:rPr>
      <w:rFonts w:ascii="Times New Roman" w:hAnsi="Times New Roman"/>
      <w:sz w:val="24"/>
      <w:szCs w:val="24"/>
      <w:lang w:eastAsia="pl-PL"/>
    </w:rPr>
  </w:style>
  <w:style w:type="paragraph" w:customStyle="1" w:styleId="p1">
    <w:name w:val="p1"/>
    <w:basedOn w:val="Normalny"/>
    <w:rsid w:val="00B71257"/>
    <w:pPr>
      <w:suppressAutoHyphens w:val="0"/>
      <w:spacing w:before="100" w:beforeAutospacing="1" w:after="100" w:afterAutospacing="1"/>
    </w:pPr>
    <w:rPr>
      <w:rFonts w:ascii="Times New Roman" w:hAnsi="Times New Roman"/>
      <w:sz w:val="24"/>
      <w:szCs w:val="24"/>
      <w:lang w:eastAsia="pl-PL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551C71"/>
    <w:pPr>
      <w:suppressAutoHyphens w:val="0"/>
      <w:spacing w:line="276" w:lineRule="auto"/>
      <w:outlineLvl w:val="9"/>
    </w:pPr>
    <w:rPr>
      <w:lang w:eastAsia="en-US"/>
    </w:rPr>
  </w:style>
  <w:style w:type="paragraph" w:customStyle="1" w:styleId="9Numerowanie">
    <w:name w:val="9 Numerowanie"/>
    <w:basedOn w:val="Normalny"/>
    <w:rsid w:val="0098283C"/>
    <w:pPr>
      <w:numPr>
        <w:numId w:val="14"/>
      </w:numPr>
      <w:suppressAutoHyphens w:val="0"/>
    </w:pPr>
    <w:rPr>
      <w:szCs w:val="24"/>
      <w:lang w:eastAsia="pl-PL"/>
    </w:rPr>
  </w:style>
  <w:style w:type="paragraph" w:styleId="Tekstblokowy">
    <w:name w:val="Block Text"/>
    <w:basedOn w:val="Normalny"/>
    <w:rsid w:val="006C795F"/>
    <w:pPr>
      <w:tabs>
        <w:tab w:val="left" w:pos="567"/>
        <w:tab w:val="left" w:pos="709"/>
        <w:tab w:val="left" w:pos="851"/>
        <w:tab w:val="left" w:pos="1134"/>
        <w:tab w:val="left" w:pos="1418"/>
        <w:tab w:val="left" w:pos="2835"/>
        <w:tab w:val="decimal" w:pos="5670"/>
        <w:tab w:val="decimal" w:pos="8505"/>
      </w:tabs>
      <w:suppressAutoHyphens w:val="0"/>
      <w:spacing w:before="60" w:line="120" w:lineRule="atLeast"/>
      <w:ind w:left="567" w:right="284"/>
    </w:pPr>
    <w:rPr>
      <w:sz w:val="22"/>
      <w:lang w:eastAsia="pl-PL"/>
    </w:rPr>
  </w:style>
  <w:style w:type="character" w:styleId="Pogrubienie">
    <w:name w:val="Strong"/>
    <w:basedOn w:val="Domylnaczcionkaakapitu"/>
    <w:uiPriority w:val="22"/>
    <w:qFormat/>
    <w:rsid w:val="003D404E"/>
    <w:rPr>
      <w:b/>
      <w:bCs/>
    </w:rPr>
  </w:style>
  <w:style w:type="paragraph" w:customStyle="1" w:styleId="Agnieszka3">
    <w:name w:val="Agnieszka 3"/>
    <w:basedOn w:val="Normalny"/>
    <w:rsid w:val="001D0432"/>
    <w:pPr>
      <w:jc w:val="both"/>
    </w:pPr>
    <w:rPr>
      <w:rFonts w:ascii="Times New Roman" w:hAnsi="Times New Roman"/>
      <w:sz w:val="24"/>
      <w:lang w:eastAsia="zh-CN"/>
    </w:rPr>
  </w:style>
  <w:style w:type="table" w:styleId="Tabela-Siatka">
    <w:name w:val="Table Grid"/>
    <w:basedOn w:val="Standardowy"/>
    <w:uiPriority w:val="39"/>
    <w:rsid w:val="008416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58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4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1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3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C8DCD0-7A36-4C06-B75C-86A670DFEA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16</Pages>
  <Words>2024</Words>
  <Characters>12150</Characters>
  <Application>Microsoft Office Word</Application>
  <DocSecurity>0</DocSecurity>
  <Lines>101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SelinAr</Company>
  <LinksUpToDate>false</LinksUpToDate>
  <CharactersWithSpaces>14146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Mirowska</dc:creator>
  <cp:lastModifiedBy>Ewa Mirowska</cp:lastModifiedBy>
  <cp:revision>5</cp:revision>
  <cp:lastPrinted>2025-12-10T08:54:00Z</cp:lastPrinted>
  <dcterms:created xsi:type="dcterms:W3CDTF">2025-12-09T10:05:00Z</dcterms:created>
  <dcterms:modified xsi:type="dcterms:W3CDTF">2025-12-10T08:54:00Z</dcterms:modified>
</cp:coreProperties>
</file>